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"/>
        <w:gridCol w:w="54"/>
        <w:gridCol w:w="6"/>
        <w:gridCol w:w="9"/>
        <w:gridCol w:w="6"/>
        <w:gridCol w:w="1854"/>
        <w:gridCol w:w="1597"/>
        <w:gridCol w:w="675"/>
        <w:gridCol w:w="504"/>
        <w:gridCol w:w="2258"/>
        <w:gridCol w:w="19"/>
        <w:gridCol w:w="3129"/>
        <w:gridCol w:w="40"/>
        <w:gridCol w:w="197"/>
        <w:gridCol w:w="20"/>
        <w:gridCol w:w="209"/>
      </w:tblGrid>
      <w:tr w:rsidR="00696C1E" w14:paraId="0978F4AC" w14:textId="77777777" w:rsidTr="007D0F33">
        <w:trPr>
          <w:trHeight w:val="280"/>
        </w:trPr>
        <w:tc>
          <w:tcPr>
            <w:tcW w:w="162" w:type="dxa"/>
          </w:tcPr>
          <w:p w14:paraId="7F852B5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32DC253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28D420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402B724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DCB8579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630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30"/>
            </w:tblGrid>
            <w:tr w:rsidR="000E6C11" w14:paraId="347C284D" w14:textId="77777777">
              <w:trPr>
                <w:trHeight w:hRule="exact" w:val="202"/>
              </w:trPr>
              <w:tc>
                <w:tcPr>
                  <w:tcW w:w="463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3CC6CF0" w14:textId="77777777" w:rsidR="000E6C11" w:rsidRDefault="00063D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ANEXO AL CONVENIO DE COOPERACIÓN EDUCATIVA Nº</w:t>
                  </w:r>
                </w:p>
              </w:tc>
            </w:tr>
          </w:tbl>
          <w:p w14:paraId="1A22E825" w14:textId="77777777" w:rsidR="000E6C11" w:rsidRDefault="000E6C11">
            <w:pPr>
              <w:spacing w:after="0" w:line="240" w:lineRule="auto"/>
            </w:pPr>
          </w:p>
        </w:tc>
        <w:tc>
          <w:tcPr>
            <w:tcW w:w="225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8"/>
            </w:tblGrid>
            <w:tr w:rsidR="000E6C11" w14:paraId="70AA3626" w14:textId="77777777">
              <w:trPr>
                <w:trHeight w:hRule="exact" w:val="202"/>
              </w:trPr>
              <w:tc>
                <w:tcPr>
                  <w:tcW w:w="22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0EE4A6F" w14:textId="4566FDA0" w:rsidR="000E6C11" w:rsidRDefault="000E6C11">
                  <w:pPr>
                    <w:spacing w:after="0" w:line="240" w:lineRule="auto"/>
                  </w:pPr>
                </w:p>
              </w:tc>
            </w:tr>
          </w:tbl>
          <w:p w14:paraId="4CEC47FD" w14:textId="77777777" w:rsidR="000E6C11" w:rsidRDefault="000E6C11">
            <w:pPr>
              <w:spacing w:after="0" w:line="240" w:lineRule="auto"/>
            </w:pPr>
          </w:p>
        </w:tc>
        <w:tc>
          <w:tcPr>
            <w:tcW w:w="19" w:type="dxa"/>
          </w:tcPr>
          <w:p w14:paraId="1F929C3D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5680962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E0CD5F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6D7869D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F8187D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674627FD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54CDE694" w14:textId="77777777" w:rsidTr="007D0F33">
        <w:trPr>
          <w:trHeight w:val="280"/>
        </w:trPr>
        <w:tc>
          <w:tcPr>
            <w:tcW w:w="162" w:type="dxa"/>
          </w:tcPr>
          <w:p w14:paraId="004F233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77066EF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CDCA55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47C0FE0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1DF6967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126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26"/>
            </w:tblGrid>
            <w:tr w:rsidR="000E6C11" w14:paraId="38E7D737" w14:textId="77777777">
              <w:trPr>
                <w:trHeight w:val="202"/>
              </w:trPr>
              <w:tc>
                <w:tcPr>
                  <w:tcW w:w="41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2DB7A1A" w14:textId="77777777" w:rsidR="000E6C11" w:rsidRDefault="00063D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ENTRE LA UNIVERSIDAD CASTILLA-LA MANCHA Y</w:t>
                  </w:r>
                </w:p>
              </w:tc>
            </w:tr>
          </w:tbl>
          <w:p w14:paraId="3138336C" w14:textId="77777777" w:rsidR="000E6C11" w:rsidRDefault="000E6C11">
            <w:pPr>
              <w:spacing w:after="0" w:line="240" w:lineRule="auto"/>
            </w:pPr>
          </w:p>
        </w:tc>
        <w:tc>
          <w:tcPr>
            <w:tcW w:w="5950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50"/>
            </w:tblGrid>
            <w:tr w:rsidR="000E6C11" w14:paraId="0873336C" w14:textId="77777777">
              <w:trPr>
                <w:trHeight w:hRule="exact" w:val="202"/>
              </w:trPr>
              <w:tc>
                <w:tcPr>
                  <w:tcW w:w="5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7E3C7C2" w14:textId="1B1CAE0E" w:rsidR="000E6C11" w:rsidRDefault="000E6C11">
                  <w:pPr>
                    <w:spacing w:after="0" w:line="240" w:lineRule="auto"/>
                  </w:pPr>
                </w:p>
              </w:tc>
            </w:tr>
          </w:tbl>
          <w:p w14:paraId="468876D3" w14:textId="77777777" w:rsidR="000E6C11" w:rsidRDefault="000E6C11">
            <w:pPr>
              <w:spacing w:after="0" w:line="240" w:lineRule="auto"/>
            </w:pPr>
          </w:p>
        </w:tc>
        <w:tc>
          <w:tcPr>
            <w:tcW w:w="197" w:type="dxa"/>
          </w:tcPr>
          <w:p w14:paraId="64E3371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BC6960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0C7738E2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54CA7064" w14:textId="77777777" w:rsidTr="007D0F33">
        <w:trPr>
          <w:trHeight w:val="280"/>
        </w:trPr>
        <w:tc>
          <w:tcPr>
            <w:tcW w:w="162" w:type="dxa"/>
          </w:tcPr>
          <w:p w14:paraId="7A13A99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5F5EAA73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DBDE37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08CBC5A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C69D8A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4"/>
            </w:tblGrid>
            <w:tr w:rsidR="000E6C11" w14:paraId="2416D4FE" w14:textId="77777777">
              <w:trPr>
                <w:trHeight w:val="202"/>
              </w:trPr>
              <w:tc>
                <w:tcPr>
                  <w:tcW w:w="185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3A961B9" w14:textId="77777777" w:rsidR="000E6C11" w:rsidRDefault="00063D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CURSO ACADÉMICO</w:t>
                  </w:r>
                </w:p>
              </w:tc>
            </w:tr>
          </w:tbl>
          <w:p w14:paraId="1AF5E580" w14:textId="77777777" w:rsidR="000E6C11" w:rsidRDefault="000E6C11">
            <w:pPr>
              <w:spacing w:after="0" w:line="240" w:lineRule="auto"/>
            </w:pPr>
          </w:p>
        </w:tc>
        <w:tc>
          <w:tcPr>
            <w:tcW w:w="159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7"/>
            </w:tblGrid>
            <w:tr w:rsidR="000E6C11" w14:paraId="40B95938" w14:textId="77777777">
              <w:trPr>
                <w:trHeight w:hRule="exact" w:val="202"/>
              </w:trPr>
              <w:tc>
                <w:tcPr>
                  <w:tcW w:w="15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6720F14" w14:textId="5A0F084F" w:rsidR="000E6C11" w:rsidRDefault="004A160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2022</w:t>
                  </w:r>
                  <w:r w:rsidR="00063D9D"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2023</w:t>
                  </w:r>
                </w:p>
              </w:tc>
            </w:tr>
          </w:tbl>
          <w:p w14:paraId="21A082DA" w14:textId="77777777" w:rsidR="000E6C11" w:rsidRDefault="000E6C11">
            <w:pPr>
              <w:spacing w:after="0" w:line="240" w:lineRule="auto"/>
            </w:pPr>
          </w:p>
        </w:tc>
        <w:tc>
          <w:tcPr>
            <w:tcW w:w="1179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9"/>
            </w:tblGrid>
            <w:tr w:rsidR="000E6C11" w14:paraId="1CACA39D" w14:textId="77777777">
              <w:trPr>
                <w:trHeight w:val="202"/>
              </w:trPr>
              <w:tc>
                <w:tcPr>
                  <w:tcW w:w="117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5C89FF1" w14:textId="77777777" w:rsidR="000E6C11" w:rsidRDefault="00063D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CÓDIGO</w:t>
                  </w:r>
                </w:p>
              </w:tc>
            </w:tr>
          </w:tbl>
          <w:p w14:paraId="260D8751" w14:textId="77777777" w:rsidR="000E6C11" w:rsidRDefault="000E6C11">
            <w:pPr>
              <w:spacing w:after="0" w:line="240" w:lineRule="auto"/>
            </w:pPr>
          </w:p>
        </w:tc>
        <w:tc>
          <w:tcPr>
            <w:tcW w:w="225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8"/>
            </w:tblGrid>
            <w:tr w:rsidR="000E6C11" w14:paraId="07D6F62B" w14:textId="77777777">
              <w:trPr>
                <w:trHeight w:hRule="exact" w:val="202"/>
              </w:trPr>
              <w:tc>
                <w:tcPr>
                  <w:tcW w:w="22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0F0F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CF7C1EA" w14:textId="364E1B24" w:rsidR="000E6C11" w:rsidRDefault="000E6C11">
                  <w:pPr>
                    <w:spacing w:after="0" w:line="240" w:lineRule="auto"/>
                  </w:pPr>
                </w:p>
              </w:tc>
            </w:tr>
          </w:tbl>
          <w:p w14:paraId="5CAE8006" w14:textId="77777777" w:rsidR="000E6C11" w:rsidRDefault="000E6C11">
            <w:pPr>
              <w:spacing w:after="0" w:line="240" w:lineRule="auto"/>
            </w:pPr>
          </w:p>
        </w:tc>
        <w:tc>
          <w:tcPr>
            <w:tcW w:w="19" w:type="dxa"/>
          </w:tcPr>
          <w:p w14:paraId="2D724D0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9"/>
            </w:tblGrid>
            <w:tr w:rsidR="000E6C11" w14:paraId="2E637AC7" w14:textId="77777777">
              <w:trPr>
                <w:trHeight w:val="202"/>
              </w:trPr>
              <w:tc>
                <w:tcPr>
                  <w:tcW w:w="312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502FAFD" w14:textId="6E2A8AFE" w:rsidR="000E6C11" w:rsidRDefault="00063D9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PRÁCTICA </w:t>
                  </w:r>
                </w:p>
              </w:tc>
            </w:tr>
          </w:tbl>
          <w:p w14:paraId="3969E6FB" w14:textId="77777777" w:rsidR="000E6C11" w:rsidRDefault="000E6C11">
            <w:pPr>
              <w:spacing w:after="0" w:line="240" w:lineRule="auto"/>
            </w:pPr>
          </w:p>
        </w:tc>
        <w:tc>
          <w:tcPr>
            <w:tcW w:w="40" w:type="dxa"/>
          </w:tcPr>
          <w:p w14:paraId="2ECEF7FD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550C5F5A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6B2F39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2A388170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0E6C11" w14:paraId="3A08F78A" w14:textId="77777777" w:rsidTr="007D0F33">
        <w:trPr>
          <w:trHeight w:val="199"/>
        </w:trPr>
        <w:tc>
          <w:tcPr>
            <w:tcW w:w="162" w:type="dxa"/>
          </w:tcPr>
          <w:p w14:paraId="754689D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2E22CAF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7D0E85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746EAC3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4D2C7C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p w14:paraId="3546DD8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597" w:type="dxa"/>
          </w:tcPr>
          <w:p w14:paraId="7AAC914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75" w:type="dxa"/>
          </w:tcPr>
          <w:p w14:paraId="494D39F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04" w:type="dxa"/>
          </w:tcPr>
          <w:p w14:paraId="32B579F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258" w:type="dxa"/>
          </w:tcPr>
          <w:p w14:paraId="7715E72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E50BF5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1ACA660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1B8A4B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03948EC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535160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109B89FA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36B87831" w14:textId="77777777" w:rsidTr="007D0F33">
        <w:tc>
          <w:tcPr>
            <w:tcW w:w="162" w:type="dxa"/>
          </w:tcPr>
          <w:p w14:paraId="050D3A0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67790B8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9BBBE6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2283CA5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0279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81"/>
              <w:gridCol w:w="571"/>
              <w:gridCol w:w="330"/>
              <w:gridCol w:w="1028"/>
              <w:gridCol w:w="225"/>
              <w:gridCol w:w="254"/>
              <w:gridCol w:w="746"/>
              <w:gridCol w:w="252"/>
              <w:gridCol w:w="262"/>
              <w:gridCol w:w="833"/>
              <w:gridCol w:w="14"/>
              <w:gridCol w:w="12"/>
              <w:gridCol w:w="329"/>
              <w:gridCol w:w="754"/>
              <w:gridCol w:w="100"/>
              <w:gridCol w:w="60"/>
              <w:gridCol w:w="515"/>
              <w:gridCol w:w="394"/>
              <w:gridCol w:w="391"/>
              <w:gridCol w:w="2914"/>
              <w:gridCol w:w="190"/>
              <w:gridCol w:w="18"/>
            </w:tblGrid>
            <w:tr w:rsidR="00696C1E" w14:paraId="7E19DB18" w14:textId="77777777" w:rsidTr="00696C1E">
              <w:trPr>
                <w:trHeight w:val="300"/>
              </w:trPr>
              <w:tc>
                <w:tcPr>
                  <w:tcW w:w="2" w:type="dxa"/>
                  <w:gridSpan w:val="8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41"/>
                  </w:tblGrid>
                  <w:tr w:rsidR="000E6C11" w14:paraId="5E86B7A8" w14:textId="77777777">
                    <w:trPr>
                      <w:trHeight w:val="222"/>
                    </w:trPr>
                    <w:tc>
                      <w:tcPr>
                        <w:tcW w:w="32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4F60E13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840D20"/>
                          </w:rPr>
                          <w:t>1. DATOS DEL ESTUDIANTE</w:t>
                        </w:r>
                      </w:p>
                    </w:tc>
                  </w:tr>
                </w:tbl>
                <w:p w14:paraId="7140902E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52" w:type="dxa"/>
                </w:tcPr>
                <w:p w14:paraId="41A8AC7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2" w:type="dxa"/>
                </w:tcPr>
                <w:p w14:paraId="7EEE3EF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33" w:type="dxa"/>
                </w:tcPr>
                <w:p w14:paraId="14F2070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2404A96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" w:type="dxa"/>
                </w:tcPr>
                <w:p w14:paraId="61E4AD8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</w:tcPr>
                <w:p w14:paraId="1CE2530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55" w:type="dxa"/>
                </w:tcPr>
                <w:p w14:paraId="31985A2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3CC895B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0" w:type="dxa"/>
                </w:tcPr>
                <w:p w14:paraId="762462B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5" w:type="dxa"/>
                </w:tcPr>
                <w:p w14:paraId="6CED2E5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94" w:type="dxa"/>
                </w:tcPr>
                <w:p w14:paraId="6217FB0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91" w:type="dxa"/>
                </w:tcPr>
                <w:p w14:paraId="4D0513C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8" w:type="dxa"/>
                </w:tcPr>
                <w:p w14:paraId="56D49EE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35E09CB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04E91D6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2734D1BB" w14:textId="77777777">
              <w:trPr>
                <w:trHeight w:val="31"/>
              </w:trPr>
              <w:tc>
                <w:tcPr>
                  <w:tcW w:w="2" w:type="dxa"/>
                </w:tcPr>
                <w:p w14:paraId="40F7306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66082BC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</w:tcPr>
                <w:p w14:paraId="6284DED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30" w:type="dxa"/>
                </w:tcPr>
                <w:p w14:paraId="1E64CA2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30" w:type="dxa"/>
                </w:tcPr>
                <w:p w14:paraId="1BAAEB1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5" w:type="dxa"/>
                </w:tcPr>
                <w:p w14:paraId="0708C2E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4" w:type="dxa"/>
                </w:tcPr>
                <w:p w14:paraId="762A7FB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7" w:type="dxa"/>
                </w:tcPr>
                <w:p w14:paraId="57739C1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2" w:type="dxa"/>
                </w:tcPr>
                <w:p w14:paraId="09376F1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2" w:type="dxa"/>
                </w:tcPr>
                <w:p w14:paraId="2EAD148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33" w:type="dxa"/>
                </w:tcPr>
                <w:p w14:paraId="40F8623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13DCD18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" w:type="dxa"/>
                </w:tcPr>
                <w:p w14:paraId="195E804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</w:tcPr>
                <w:p w14:paraId="596B2C8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55" w:type="dxa"/>
                </w:tcPr>
                <w:p w14:paraId="7F974A7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6A10D63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0" w:type="dxa"/>
                </w:tcPr>
                <w:p w14:paraId="22F759F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5" w:type="dxa"/>
                </w:tcPr>
                <w:p w14:paraId="064446D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94" w:type="dxa"/>
                </w:tcPr>
                <w:p w14:paraId="045E1FE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91" w:type="dxa"/>
                </w:tcPr>
                <w:p w14:paraId="29FA1E6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8" w:type="dxa"/>
                </w:tcPr>
                <w:p w14:paraId="7B6C640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0847276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2CBE9A5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46E72BCA" w14:textId="77777777">
              <w:trPr>
                <w:trHeight w:val="84"/>
              </w:trPr>
              <w:tc>
                <w:tcPr>
                  <w:tcW w:w="2" w:type="dxa"/>
                </w:tcPr>
                <w:p w14:paraId="305EB4A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  <w:tcBorders>
                    <w:top w:val="single" w:sz="15" w:space="0" w:color="840D20"/>
                  </w:tcBorders>
                </w:tcPr>
                <w:p w14:paraId="3C45033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  <w:tcBorders>
                    <w:top w:val="single" w:sz="15" w:space="0" w:color="840D20"/>
                  </w:tcBorders>
                </w:tcPr>
                <w:p w14:paraId="3E9A518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30" w:type="dxa"/>
                  <w:tcBorders>
                    <w:top w:val="single" w:sz="15" w:space="0" w:color="840D20"/>
                  </w:tcBorders>
                </w:tcPr>
                <w:p w14:paraId="41370A2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30" w:type="dxa"/>
                  <w:tcBorders>
                    <w:top w:val="single" w:sz="15" w:space="0" w:color="840D20"/>
                  </w:tcBorders>
                </w:tcPr>
                <w:p w14:paraId="778E418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5" w:type="dxa"/>
                  <w:tcBorders>
                    <w:top w:val="single" w:sz="15" w:space="0" w:color="840D20"/>
                  </w:tcBorders>
                </w:tcPr>
                <w:p w14:paraId="2774C87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4" w:type="dxa"/>
                  <w:tcBorders>
                    <w:top w:val="single" w:sz="15" w:space="0" w:color="840D20"/>
                  </w:tcBorders>
                </w:tcPr>
                <w:p w14:paraId="463A35D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7" w:type="dxa"/>
                  <w:tcBorders>
                    <w:top w:val="single" w:sz="15" w:space="0" w:color="840D20"/>
                  </w:tcBorders>
                </w:tcPr>
                <w:p w14:paraId="4230926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2" w:type="dxa"/>
                  <w:tcBorders>
                    <w:top w:val="single" w:sz="15" w:space="0" w:color="840D20"/>
                  </w:tcBorders>
                </w:tcPr>
                <w:p w14:paraId="5C6D920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2" w:type="dxa"/>
                  <w:tcBorders>
                    <w:top w:val="single" w:sz="15" w:space="0" w:color="840D20"/>
                  </w:tcBorders>
                </w:tcPr>
                <w:p w14:paraId="7288B04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33" w:type="dxa"/>
                  <w:tcBorders>
                    <w:top w:val="single" w:sz="15" w:space="0" w:color="840D20"/>
                  </w:tcBorders>
                </w:tcPr>
                <w:p w14:paraId="00DF461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  <w:tcBorders>
                    <w:top w:val="single" w:sz="15" w:space="0" w:color="840D20"/>
                  </w:tcBorders>
                </w:tcPr>
                <w:p w14:paraId="108FF5E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" w:type="dxa"/>
                  <w:tcBorders>
                    <w:top w:val="single" w:sz="15" w:space="0" w:color="840D20"/>
                  </w:tcBorders>
                </w:tcPr>
                <w:p w14:paraId="7DD8B4A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tcBorders>
                    <w:top w:val="single" w:sz="15" w:space="0" w:color="840D20"/>
                  </w:tcBorders>
                </w:tcPr>
                <w:p w14:paraId="7D97FA1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55" w:type="dxa"/>
                  <w:tcBorders>
                    <w:top w:val="single" w:sz="15" w:space="0" w:color="840D20"/>
                  </w:tcBorders>
                </w:tcPr>
                <w:p w14:paraId="4A62579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  <w:tcBorders>
                    <w:top w:val="single" w:sz="15" w:space="0" w:color="840D20"/>
                  </w:tcBorders>
                </w:tcPr>
                <w:p w14:paraId="39C712D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0" w:type="dxa"/>
                  <w:tcBorders>
                    <w:top w:val="single" w:sz="15" w:space="0" w:color="840D20"/>
                  </w:tcBorders>
                </w:tcPr>
                <w:p w14:paraId="252AE44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5" w:type="dxa"/>
                  <w:tcBorders>
                    <w:top w:val="single" w:sz="15" w:space="0" w:color="840D20"/>
                  </w:tcBorders>
                </w:tcPr>
                <w:p w14:paraId="798347C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94" w:type="dxa"/>
                  <w:tcBorders>
                    <w:top w:val="single" w:sz="15" w:space="0" w:color="840D20"/>
                  </w:tcBorders>
                </w:tcPr>
                <w:p w14:paraId="3C65D05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91" w:type="dxa"/>
                  <w:tcBorders>
                    <w:top w:val="single" w:sz="15" w:space="0" w:color="840D20"/>
                  </w:tcBorders>
                </w:tcPr>
                <w:p w14:paraId="28F7AB2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8" w:type="dxa"/>
                  <w:tcBorders>
                    <w:top w:val="single" w:sz="15" w:space="0" w:color="840D20"/>
                  </w:tcBorders>
                </w:tcPr>
                <w:p w14:paraId="406D941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0" w:type="dxa"/>
                  <w:tcBorders>
                    <w:top w:val="single" w:sz="15" w:space="0" w:color="840D20"/>
                  </w:tcBorders>
                </w:tcPr>
                <w:p w14:paraId="46D7148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443BD85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0323268E" w14:textId="77777777" w:rsidTr="00696C1E">
              <w:trPr>
                <w:trHeight w:val="360"/>
              </w:trPr>
              <w:tc>
                <w:tcPr>
                  <w:tcW w:w="2" w:type="dxa"/>
                </w:tcPr>
                <w:p w14:paraId="2D87C85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4D1D70E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1"/>
                  </w:tblGrid>
                  <w:tr w:rsidR="000E6C11" w14:paraId="78A9C615" w14:textId="77777777">
                    <w:trPr>
                      <w:trHeight w:hRule="exact" w:val="282"/>
                    </w:trPr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D81D3DD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Apellidos</w:t>
                        </w:r>
                      </w:p>
                    </w:tc>
                  </w:tr>
                </w:tbl>
                <w:p w14:paraId="24211D20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030" w:type="dxa"/>
                  <w:gridSpan w:val="1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4"/>
                  </w:tblGrid>
                  <w:tr w:rsidR="000E6C11" w14:paraId="3E1D49CB" w14:textId="77777777">
                    <w:trPr>
                      <w:trHeight w:hRule="exact" w:val="282"/>
                    </w:trPr>
                    <w:tc>
                      <w:tcPr>
                        <w:tcW w:w="5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E7A8A6C" w14:textId="71232729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4A4D4A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94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5"/>
                  </w:tblGrid>
                  <w:tr w:rsidR="000E6C11" w14:paraId="7ADC80C4" w14:textId="77777777">
                    <w:trPr>
                      <w:trHeight w:hRule="exact" w:val="282"/>
                    </w:trPr>
                    <w:tc>
                      <w:tcPr>
                        <w:tcW w:w="7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266BFE5" w14:textId="77777777" w:rsidR="000E6C11" w:rsidRDefault="00063D9D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Nombre</w:t>
                        </w:r>
                      </w:p>
                    </w:tc>
                  </w:tr>
                </w:tbl>
                <w:p w14:paraId="7844D177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918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14"/>
                  </w:tblGrid>
                  <w:tr w:rsidR="000E6C11" w14:paraId="099DDCAF" w14:textId="77777777">
                    <w:trPr>
                      <w:trHeight w:hRule="exact" w:val="282"/>
                    </w:trPr>
                    <w:tc>
                      <w:tcPr>
                        <w:tcW w:w="2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449ADD0" w14:textId="6CA23785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827E112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7CF22B8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717DD36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3ECF7D0" w14:textId="77777777" w:rsidTr="00696C1E">
              <w:trPr>
                <w:trHeight w:val="360"/>
              </w:trPr>
              <w:tc>
                <w:tcPr>
                  <w:tcW w:w="2" w:type="dxa"/>
                </w:tcPr>
                <w:p w14:paraId="768AC1D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443C48E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1"/>
                  </w:tblGrid>
                  <w:tr w:rsidR="000E6C11" w14:paraId="52FEED9D" w14:textId="77777777">
                    <w:trPr>
                      <w:trHeight w:hRule="exact" w:val="282"/>
                    </w:trPr>
                    <w:tc>
                      <w:tcPr>
                        <w:tcW w:w="5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7C59C02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DNI</w:t>
                        </w:r>
                      </w:p>
                    </w:tc>
                  </w:tr>
                </w:tbl>
                <w:p w14:paraId="18EE87AA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30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7"/>
                  </w:tblGrid>
                  <w:tr w:rsidR="000E6C11" w14:paraId="09C8B9A2" w14:textId="77777777">
                    <w:trPr>
                      <w:trHeight w:hRule="exact" w:val="282"/>
                    </w:trPr>
                    <w:tc>
                      <w:tcPr>
                        <w:tcW w:w="3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1D74041" w14:textId="2638CB40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74864248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833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42"/>
                  </w:tblGrid>
                  <w:tr w:rsidR="000E6C11" w14:paraId="1D754343" w14:textId="77777777">
                    <w:trPr>
                      <w:trHeight w:hRule="exact" w:val="282"/>
                    </w:trPr>
                    <w:tc>
                      <w:tcPr>
                        <w:tcW w:w="19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67123BF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Fecha de nacimiento</w:t>
                        </w:r>
                      </w:p>
                    </w:tc>
                  </w:tr>
                </w:tbl>
                <w:p w14:paraId="36A211E5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  <w:gridSpan w:val="6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4"/>
                  </w:tblGrid>
                  <w:tr w:rsidR="000E6C11" w14:paraId="0D7076F1" w14:textId="77777777">
                    <w:trPr>
                      <w:trHeight w:hRule="exact" w:val="282"/>
                    </w:trPr>
                    <w:tc>
                      <w:tcPr>
                        <w:tcW w:w="4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B9EFD84" w14:textId="6BDA194F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E8FA1B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6446346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745675A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0DE00E67" w14:textId="77777777" w:rsidTr="00696C1E">
              <w:trPr>
                <w:trHeight w:val="359"/>
              </w:trPr>
              <w:tc>
                <w:tcPr>
                  <w:tcW w:w="2" w:type="dxa"/>
                </w:tcPr>
                <w:p w14:paraId="24EBC68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042CB67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1"/>
                  </w:tblGrid>
                  <w:tr w:rsidR="000E6C11" w14:paraId="346F263D" w14:textId="77777777">
                    <w:trPr>
                      <w:trHeight w:hRule="exact" w:val="282"/>
                    </w:trPr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26193C8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Teléfono</w:t>
                        </w:r>
                      </w:p>
                    </w:tc>
                  </w:tr>
                </w:tbl>
                <w:p w14:paraId="271AD00C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030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53"/>
                  </w:tblGrid>
                  <w:tr w:rsidR="000E6C11" w14:paraId="5F2C228C" w14:textId="77777777">
                    <w:trPr>
                      <w:trHeight w:val="282"/>
                    </w:trPr>
                    <w:tc>
                      <w:tcPr>
                        <w:tcW w:w="12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9550EF8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B3648A0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54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52"/>
                  </w:tblGrid>
                  <w:tr w:rsidR="000E6C11" w14:paraId="29656341" w14:textId="77777777">
                    <w:trPr>
                      <w:trHeight w:val="282"/>
                    </w:trPr>
                    <w:tc>
                      <w:tcPr>
                        <w:tcW w:w="12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5917C96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19D8982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62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95"/>
                  </w:tblGrid>
                  <w:tr w:rsidR="000E6C11" w14:paraId="394EC10C" w14:textId="77777777">
                    <w:trPr>
                      <w:trHeight w:hRule="exact" w:val="282"/>
                    </w:trPr>
                    <w:tc>
                      <w:tcPr>
                        <w:tcW w:w="10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57AF67B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Correo-e</w:t>
                        </w:r>
                      </w:p>
                    </w:tc>
                  </w:tr>
                </w:tbl>
                <w:p w14:paraId="1D50C693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7EC813F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" w:type="dxa"/>
                  <w:gridSpan w:val="9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9"/>
                  </w:tblGrid>
                  <w:tr w:rsidR="000E6C11" w14:paraId="7FF30C03" w14:textId="77777777">
                    <w:trPr>
                      <w:trHeight w:hRule="exact" w:val="282"/>
                    </w:trPr>
                    <w:tc>
                      <w:tcPr>
                        <w:tcW w:w="5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CB3FCB8" w14:textId="2909DB58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A20C1E2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3C011B3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117D458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5AA57BE0" w14:textId="77777777" w:rsidTr="00696C1E">
              <w:trPr>
                <w:trHeight w:val="360"/>
              </w:trPr>
              <w:tc>
                <w:tcPr>
                  <w:tcW w:w="2" w:type="dxa"/>
                </w:tcPr>
                <w:p w14:paraId="6795432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643E492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1"/>
                  </w:tblGrid>
                  <w:tr w:rsidR="000E6C11" w14:paraId="55202BDA" w14:textId="77777777">
                    <w:trPr>
                      <w:trHeight w:hRule="exact" w:val="282"/>
                    </w:trPr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488F4B2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Domicilio</w:t>
                        </w:r>
                      </w:p>
                    </w:tc>
                  </w:tr>
                </w:tbl>
                <w:p w14:paraId="4E3F2635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030" w:type="dxa"/>
                  <w:gridSpan w:val="1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83"/>
                  </w:tblGrid>
                  <w:tr w:rsidR="000E6C11" w14:paraId="30A00DA8" w14:textId="77777777">
                    <w:trPr>
                      <w:trHeight w:hRule="exact" w:val="282"/>
                    </w:trPr>
                    <w:tc>
                      <w:tcPr>
                        <w:tcW w:w="90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0B37BC4" w14:textId="7A308B51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738BED3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39DA5BF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0906883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677B84ED" w14:textId="77777777" w:rsidTr="00696C1E">
              <w:trPr>
                <w:trHeight w:val="359"/>
              </w:trPr>
              <w:tc>
                <w:tcPr>
                  <w:tcW w:w="2" w:type="dxa"/>
                </w:tcPr>
                <w:p w14:paraId="198E39E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00506AF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1"/>
                  </w:tblGrid>
                  <w:tr w:rsidR="000E6C11" w14:paraId="7CDC3C71" w14:textId="77777777">
                    <w:trPr>
                      <w:trHeight w:hRule="exact" w:val="282"/>
                    </w:trPr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823B4CF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Provincia</w:t>
                        </w:r>
                      </w:p>
                    </w:tc>
                  </w:tr>
                </w:tbl>
                <w:p w14:paraId="2807C213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030" w:type="dxa"/>
                  <w:gridSpan w:val="9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26"/>
                  </w:tblGrid>
                  <w:tr w:rsidR="000E6C11" w14:paraId="13DF021B" w14:textId="77777777">
                    <w:trPr>
                      <w:trHeight w:hRule="exact" w:val="282"/>
                    </w:trPr>
                    <w:tc>
                      <w:tcPr>
                        <w:tcW w:w="363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6B1F3B4" w14:textId="335DA62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6D6084BF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2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9"/>
                  </w:tblGrid>
                  <w:tr w:rsidR="000E6C11" w14:paraId="082CE4D1" w14:textId="77777777">
                    <w:trPr>
                      <w:trHeight w:hRule="exact" w:val="282"/>
                    </w:trPr>
                    <w:tc>
                      <w:tcPr>
                        <w:tcW w:w="3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58CDDFD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CP</w:t>
                        </w:r>
                      </w:p>
                    </w:tc>
                  </w:tr>
                </w:tbl>
                <w:p w14:paraId="3D52D85A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755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4"/>
                  </w:tblGrid>
                  <w:tr w:rsidR="000E6C11" w14:paraId="55617F46" w14:textId="77777777">
                    <w:trPr>
                      <w:trHeight w:hRule="exact" w:val="282"/>
                    </w:trPr>
                    <w:tc>
                      <w:tcPr>
                        <w:tcW w:w="8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E42D7E7" w14:textId="2ABBE63C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185C8FC7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60" w:type="dxa"/>
                </w:tcPr>
                <w:p w14:paraId="702134A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15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9"/>
                  </w:tblGrid>
                  <w:tr w:rsidR="000E6C11" w14:paraId="0A775703" w14:textId="77777777">
                    <w:trPr>
                      <w:trHeight w:hRule="exact" w:val="282"/>
                    </w:trPr>
                    <w:tc>
                      <w:tcPr>
                        <w:tcW w:w="9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4EE7124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Provincia</w:t>
                        </w:r>
                      </w:p>
                    </w:tc>
                  </w:tr>
                </w:tbl>
                <w:p w14:paraId="1F51B4E8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91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5"/>
                  </w:tblGrid>
                  <w:tr w:rsidR="000E6C11" w14:paraId="7B215929" w14:textId="77777777">
                    <w:trPr>
                      <w:trHeight w:hRule="exact" w:val="282"/>
                    </w:trPr>
                    <w:tc>
                      <w:tcPr>
                        <w:tcW w:w="33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CA0AD33" w14:textId="057C4AE4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49667FB7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03BCA50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7714793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26BD29A5" w14:textId="77777777" w:rsidTr="00696C1E">
              <w:trPr>
                <w:trHeight w:val="360"/>
              </w:trPr>
              <w:tc>
                <w:tcPr>
                  <w:tcW w:w="2" w:type="dxa"/>
                </w:tcPr>
                <w:p w14:paraId="08A776C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1B85763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08"/>
                  </w:tblGrid>
                  <w:tr w:rsidR="000E6C11" w14:paraId="58EF790C" w14:textId="77777777">
                    <w:trPr>
                      <w:trHeight w:hRule="exact" w:val="282"/>
                    </w:trPr>
                    <w:tc>
                      <w:tcPr>
                        <w:tcW w:w="24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A159484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Como alumno de (estudios)</w:t>
                        </w:r>
                      </w:p>
                    </w:tc>
                  </w:tr>
                </w:tbl>
                <w:p w14:paraId="7603AD2E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747" w:type="dxa"/>
                  <w:gridSpan w:val="1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76"/>
                  </w:tblGrid>
                  <w:tr w:rsidR="000E6C11" w14:paraId="567B7408" w14:textId="77777777">
                    <w:trPr>
                      <w:trHeight w:hRule="exact" w:val="282"/>
                    </w:trPr>
                    <w:tc>
                      <w:tcPr>
                        <w:tcW w:w="75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ACD712C" w14:textId="0C51BE0F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591F48F2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2297172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1960843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3B5C921" w14:textId="77777777" w:rsidTr="00696C1E">
              <w:trPr>
                <w:trHeight w:val="359"/>
              </w:trPr>
              <w:tc>
                <w:tcPr>
                  <w:tcW w:w="2" w:type="dxa"/>
                </w:tcPr>
                <w:p w14:paraId="41F3557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1" w:type="dxa"/>
                </w:tcPr>
                <w:p w14:paraId="2F237F3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71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29"/>
                  </w:tblGrid>
                  <w:tr w:rsidR="000E6C11" w14:paraId="31BB4801" w14:textId="77777777">
                    <w:trPr>
                      <w:trHeight w:hRule="exact" w:val="282"/>
                    </w:trPr>
                    <w:tc>
                      <w:tcPr>
                        <w:tcW w:w="19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FD53766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En la Escuela/Facultad</w:t>
                        </w:r>
                      </w:p>
                    </w:tc>
                  </w:tr>
                </w:tbl>
                <w:p w14:paraId="78C6234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25" w:type="dxa"/>
                  <w:gridSpan w:val="16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55"/>
                  </w:tblGrid>
                  <w:tr w:rsidR="000E6C11" w14:paraId="3F5086CC" w14:textId="77777777">
                    <w:trPr>
                      <w:trHeight w:hRule="exact" w:val="282"/>
                    </w:trPr>
                    <w:tc>
                      <w:tcPr>
                        <w:tcW w:w="80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AA3F73C" w14:textId="36F505E3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F501D53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0" w:type="dxa"/>
                </w:tcPr>
                <w:p w14:paraId="169B4B5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" w:type="dxa"/>
                </w:tcPr>
                <w:p w14:paraId="5EA67A7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5FF1C7E9" w14:textId="77777777" w:rsidR="000E6C11" w:rsidRDefault="000E6C11">
            <w:pPr>
              <w:spacing w:after="0" w:line="240" w:lineRule="auto"/>
            </w:pPr>
          </w:p>
        </w:tc>
        <w:tc>
          <w:tcPr>
            <w:tcW w:w="20" w:type="dxa"/>
          </w:tcPr>
          <w:p w14:paraId="110CCE1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3349F13D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0E6C11" w14:paraId="4F09B96E" w14:textId="77777777" w:rsidTr="007D0F33">
        <w:trPr>
          <w:trHeight w:val="231"/>
        </w:trPr>
        <w:tc>
          <w:tcPr>
            <w:tcW w:w="162" w:type="dxa"/>
          </w:tcPr>
          <w:p w14:paraId="5DE7D12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214EDD5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98D4FB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6D37A01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A050A7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p w14:paraId="7E70348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597" w:type="dxa"/>
          </w:tcPr>
          <w:p w14:paraId="319CE89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75" w:type="dxa"/>
          </w:tcPr>
          <w:p w14:paraId="6B934A3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04" w:type="dxa"/>
          </w:tcPr>
          <w:p w14:paraId="0C92C84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258" w:type="dxa"/>
          </w:tcPr>
          <w:p w14:paraId="761AB49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98F12C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00CFEA9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3680A7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096615A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C59833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010C46EE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322DF446" w14:textId="77777777" w:rsidTr="007D0F33">
        <w:tc>
          <w:tcPr>
            <w:tcW w:w="162" w:type="dxa"/>
          </w:tcPr>
          <w:p w14:paraId="431B87C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1235BCC9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298216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1146DAC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0299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"/>
              <w:gridCol w:w="6"/>
              <w:gridCol w:w="582"/>
              <w:gridCol w:w="328"/>
              <w:gridCol w:w="6"/>
              <w:gridCol w:w="841"/>
              <w:gridCol w:w="14"/>
              <w:gridCol w:w="1396"/>
              <w:gridCol w:w="3516"/>
              <w:gridCol w:w="1009"/>
              <w:gridCol w:w="2291"/>
              <w:gridCol w:w="186"/>
              <w:gridCol w:w="40"/>
            </w:tblGrid>
            <w:tr w:rsidR="00696C1E" w14:paraId="446B930A" w14:textId="77777777" w:rsidTr="00696C1E">
              <w:trPr>
                <w:trHeight w:val="300"/>
              </w:trPr>
              <w:tc>
                <w:tcPr>
                  <w:tcW w:w="84" w:type="dxa"/>
                  <w:gridSpan w:val="8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5"/>
                  </w:tblGrid>
                  <w:tr w:rsidR="000E6C11" w14:paraId="424643FD" w14:textId="77777777">
                    <w:trPr>
                      <w:trHeight w:val="222"/>
                    </w:trPr>
                    <w:tc>
                      <w:tcPr>
                        <w:tcW w:w="32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6436353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840D20"/>
                          </w:rPr>
                          <w:t>2. TUTOR DE LA EMPRESA</w:t>
                        </w:r>
                      </w:p>
                    </w:tc>
                  </w:tr>
                </w:tbl>
                <w:p w14:paraId="1CAB1CC6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528" w:type="dxa"/>
                </w:tcPr>
                <w:p w14:paraId="6EAD12F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10" w:type="dxa"/>
                </w:tcPr>
                <w:p w14:paraId="00BC841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99" w:type="dxa"/>
                </w:tcPr>
                <w:p w14:paraId="5B24266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14E2BC5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595F9F3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2E72F9D4" w14:textId="77777777">
              <w:trPr>
                <w:trHeight w:val="33"/>
              </w:trPr>
              <w:tc>
                <w:tcPr>
                  <w:tcW w:w="84" w:type="dxa"/>
                </w:tcPr>
                <w:p w14:paraId="6DF4B7D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603E228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82" w:type="dxa"/>
                </w:tcPr>
                <w:p w14:paraId="4ABE6F8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</w:tcPr>
                <w:p w14:paraId="06C95E8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763BCAF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43" w:type="dxa"/>
                </w:tcPr>
                <w:p w14:paraId="6EE542F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6C47A9A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00" w:type="dxa"/>
                </w:tcPr>
                <w:p w14:paraId="1444E32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528" w:type="dxa"/>
                </w:tcPr>
                <w:p w14:paraId="31CB4DD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10" w:type="dxa"/>
                </w:tcPr>
                <w:p w14:paraId="5F7743C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99" w:type="dxa"/>
                </w:tcPr>
                <w:p w14:paraId="7D6FBBA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427EBC6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130E80E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263AF120" w14:textId="77777777">
              <w:trPr>
                <w:trHeight w:val="76"/>
              </w:trPr>
              <w:tc>
                <w:tcPr>
                  <w:tcW w:w="84" w:type="dxa"/>
                  <w:tcBorders>
                    <w:top w:val="single" w:sz="15" w:space="0" w:color="840D20"/>
                  </w:tcBorders>
                </w:tcPr>
                <w:p w14:paraId="0BE6F57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tcBorders>
                    <w:top w:val="single" w:sz="15" w:space="0" w:color="840D20"/>
                  </w:tcBorders>
                </w:tcPr>
                <w:p w14:paraId="36627EB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82" w:type="dxa"/>
                  <w:tcBorders>
                    <w:top w:val="single" w:sz="15" w:space="0" w:color="840D20"/>
                  </w:tcBorders>
                </w:tcPr>
                <w:p w14:paraId="7BA4E33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tcBorders>
                    <w:top w:val="single" w:sz="15" w:space="0" w:color="840D20"/>
                  </w:tcBorders>
                </w:tcPr>
                <w:p w14:paraId="7FAD848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tcBorders>
                    <w:top w:val="single" w:sz="15" w:space="0" w:color="840D20"/>
                  </w:tcBorders>
                </w:tcPr>
                <w:p w14:paraId="3EC311D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43" w:type="dxa"/>
                  <w:tcBorders>
                    <w:top w:val="single" w:sz="15" w:space="0" w:color="840D20"/>
                  </w:tcBorders>
                </w:tcPr>
                <w:p w14:paraId="5C8FCE8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  <w:tcBorders>
                    <w:top w:val="single" w:sz="15" w:space="0" w:color="840D20"/>
                  </w:tcBorders>
                </w:tcPr>
                <w:p w14:paraId="13F3DD9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00" w:type="dxa"/>
                  <w:tcBorders>
                    <w:top w:val="single" w:sz="15" w:space="0" w:color="840D20"/>
                  </w:tcBorders>
                </w:tcPr>
                <w:p w14:paraId="0D882EE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528" w:type="dxa"/>
                  <w:tcBorders>
                    <w:top w:val="single" w:sz="15" w:space="0" w:color="840D20"/>
                  </w:tcBorders>
                </w:tcPr>
                <w:p w14:paraId="3C7B962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10" w:type="dxa"/>
                  <w:tcBorders>
                    <w:top w:val="single" w:sz="15" w:space="0" w:color="840D20"/>
                  </w:tcBorders>
                </w:tcPr>
                <w:p w14:paraId="6C3D22C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99" w:type="dxa"/>
                  <w:tcBorders>
                    <w:top w:val="single" w:sz="15" w:space="0" w:color="840D20"/>
                  </w:tcBorders>
                </w:tcPr>
                <w:p w14:paraId="006BEB6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7" w:type="dxa"/>
                  <w:tcBorders>
                    <w:top w:val="single" w:sz="15" w:space="0" w:color="840D20"/>
                  </w:tcBorders>
                </w:tcPr>
                <w:p w14:paraId="4731E65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605E8C5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26A89319" w14:textId="77777777" w:rsidTr="00696C1E">
              <w:trPr>
                <w:trHeight w:val="360"/>
              </w:trPr>
              <w:tc>
                <w:tcPr>
                  <w:tcW w:w="84" w:type="dxa"/>
                </w:tcPr>
                <w:p w14:paraId="3E41145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61B644E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82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0"/>
                  </w:tblGrid>
                  <w:tr w:rsidR="000E6C11" w14:paraId="7B1F3E69" w14:textId="77777777">
                    <w:trPr>
                      <w:trHeight w:hRule="exact" w:val="282"/>
                    </w:trPr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87DBF43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Empresa</w:t>
                        </w:r>
                      </w:p>
                    </w:tc>
                  </w:tr>
                </w:tbl>
                <w:p w14:paraId="78AA3083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7E71C7B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43" w:type="dxa"/>
                  <w:gridSpan w:val="6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0E6C11" w14:paraId="3BB0C8A2" w14:textId="77777777">
                    <w:trPr>
                      <w:trHeight w:hRule="exact" w:val="282"/>
                    </w:trPr>
                    <w:tc>
                      <w:tcPr>
                        <w:tcW w:w="90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E07C8D7" w14:textId="70EFB765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80DB15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76E9213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68ABECC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52E20459" w14:textId="77777777" w:rsidTr="00696C1E">
              <w:trPr>
                <w:trHeight w:val="360"/>
              </w:trPr>
              <w:tc>
                <w:tcPr>
                  <w:tcW w:w="84" w:type="dxa"/>
                </w:tcPr>
                <w:p w14:paraId="2C1FEE0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2"/>
                  </w:tblGrid>
                  <w:tr w:rsidR="000E6C11" w14:paraId="343CDD4E" w14:textId="77777777">
                    <w:trPr>
                      <w:trHeight w:hRule="exact" w:val="282"/>
                    </w:trPr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FFAD150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CIF</w:t>
                        </w:r>
                      </w:p>
                    </w:tc>
                  </w:tr>
                </w:tbl>
                <w:p w14:paraId="1E02BAC0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73"/>
                  </w:tblGrid>
                  <w:tr w:rsidR="000E6C11" w14:paraId="06E78F4C" w14:textId="77777777">
                    <w:trPr>
                      <w:trHeight w:hRule="exact" w:val="282"/>
                    </w:trPr>
                    <w:tc>
                      <w:tcPr>
                        <w:tcW w:w="90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81F6161" w14:textId="375B870B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7C710DE7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3ED8814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12E4140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8088540" w14:textId="77777777" w:rsidTr="00696C1E">
              <w:trPr>
                <w:trHeight w:val="360"/>
              </w:trPr>
              <w:tc>
                <w:tcPr>
                  <w:tcW w:w="84" w:type="dxa"/>
                </w:tcPr>
                <w:p w14:paraId="43CDAB1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442871C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82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70"/>
                  </w:tblGrid>
                  <w:tr w:rsidR="000E6C11" w14:paraId="6124A31D" w14:textId="77777777">
                    <w:trPr>
                      <w:trHeight w:hRule="exact" w:val="282"/>
                    </w:trPr>
                    <w:tc>
                      <w:tcPr>
                        <w:tcW w:w="177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EA0FD5C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Nombre y Apellidos</w:t>
                        </w:r>
                      </w:p>
                    </w:tc>
                  </w:tr>
                </w:tbl>
                <w:p w14:paraId="5592709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400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12"/>
                  </w:tblGrid>
                  <w:tr w:rsidR="000E6C11" w14:paraId="54FAFB69" w14:textId="77777777">
                    <w:trPr>
                      <w:trHeight w:hRule="exact" w:val="282"/>
                    </w:trPr>
                    <w:tc>
                      <w:tcPr>
                        <w:tcW w:w="82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F2C63BC" w14:textId="4D587375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B8BDC5D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4B3ADF6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2C9A570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3BF18EC" w14:textId="77777777" w:rsidTr="00696C1E">
              <w:trPr>
                <w:trHeight w:val="359"/>
              </w:trPr>
              <w:tc>
                <w:tcPr>
                  <w:tcW w:w="84" w:type="dxa"/>
                </w:tcPr>
                <w:p w14:paraId="39ECB17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48609AB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82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2"/>
                  </w:tblGrid>
                  <w:tr w:rsidR="000E6C11" w14:paraId="2036710A" w14:textId="77777777">
                    <w:trPr>
                      <w:trHeight w:hRule="exact" w:val="282"/>
                    </w:trPr>
                    <w:tc>
                      <w:tcPr>
                        <w:tcW w:w="5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D1D1835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Cargo</w:t>
                        </w:r>
                      </w:p>
                    </w:tc>
                  </w:tr>
                </w:tbl>
                <w:p w14:paraId="639B408E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29" w:type="dxa"/>
                  <w:gridSpan w:val="8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401"/>
                  </w:tblGrid>
                  <w:tr w:rsidR="000E6C11" w14:paraId="1F990A34" w14:textId="77777777">
                    <w:trPr>
                      <w:trHeight w:hRule="exact" w:val="282"/>
                    </w:trPr>
                    <w:tc>
                      <w:tcPr>
                        <w:tcW w:w="94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6088311" w14:textId="55522DC3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4D293D5D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25F5AAA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5CA1517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7090743D" w14:textId="77777777" w:rsidTr="00696C1E">
              <w:trPr>
                <w:trHeight w:val="360"/>
              </w:trPr>
              <w:tc>
                <w:tcPr>
                  <w:tcW w:w="84" w:type="dxa"/>
                </w:tcPr>
                <w:p w14:paraId="452BF5A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427B819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82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56"/>
                  </w:tblGrid>
                  <w:tr w:rsidR="000E6C11" w14:paraId="688221E5" w14:textId="77777777">
                    <w:trPr>
                      <w:trHeight w:hRule="exact" w:val="282"/>
                    </w:trPr>
                    <w:tc>
                      <w:tcPr>
                        <w:tcW w:w="1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727AF70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Correo electrónico</w:t>
                        </w:r>
                      </w:p>
                    </w:tc>
                  </w:tr>
                </w:tbl>
                <w:p w14:paraId="635B2F99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4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26"/>
                  </w:tblGrid>
                  <w:tr w:rsidR="000E6C11" w14:paraId="17EE49F7" w14:textId="77777777">
                    <w:trPr>
                      <w:trHeight w:hRule="exact" w:val="282"/>
                    </w:trPr>
                    <w:tc>
                      <w:tcPr>
                        <w:tcW w:w="49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D502D7F" w14:textId="4CB27F03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B9840A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01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9"/>
                  </w:tblGrid>
                  <w:tr w:rsidR="000E6C11" w14:paraId="18086BBE" w14:textId="77777777">
                    <w:trPr>
                      <w:trHeight w:hRule="exact" w:val="282"/>
                    </w:trPr>
                    <w:tc>
                      <w:tcPr>
                        <w:tcW w:w="10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D754C98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Teléfono</w:t>
                        </w:r>
                      </w:p>
                    </w:tc>
                  </w:tr>
                </w:tbl>
                <w:p w14:paraId="161A09B4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29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91"/>
                  </w:tblGrid>
                  <w:tr w:rsidR="000E6C11" w14:paraId="28AB2700" w14:textId="77777777">
                    <w:trPr>
                      <w:trHeight w:hRule="exact" w:val="282"/>
                    </w:trPr>
                    <w:tc>
                      <w:tcPr>
                        <w:tcW w:w="22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FF30246" w14:textId="76BF6284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4903F04F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3726E13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699ABEA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5C7F2486" w14:textId="77777777">
              <w:trPr>
                <w:trHeight w:val="49"/>
              </w:trPr>
              <w:tc>
                <w:tcPr>
                  <w:tcW w:w="84" w:type="dxa"/>
                </w:tcPr>
                <w:p w14:paraId="70C8401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4D50B7C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82" w:type="dxa"/>
                </w:tcPr>
                <w:p w14:paraId="2CA666D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</w:tcPr>
                <w:p w14:paraId="06C520E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538AFD2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43" w:type="dxa"/>
                </w:tcPr>
                <w:p w14:paraId="161DA6F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0A9B329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00" w:type="dxa"/>
                </w:tcPr>
                <w:p w14:paraId="7EF1858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528" w:type="dxa"/>
                </w:tcPr>
                <w:p w14:paraId="129D6E3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10" w:type="dxa"/>
                </w:tcPr>
                <w:p w14:paraId="3C9A989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99" w:type="dxa"/>
                </w:tcPr>
                <w:p w14:paraId="11DC937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7" w:type="dxa"/>
                </w:tcPr>
                <w:p w14:paraId="56117E4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" w:type="dxa"/>
                </w:tcPr>
                <w:p w14:paraId="7825C83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14A8FF3A" w14:textId="77777777" w:rsidR="000E6C11" w:rsidRDefault="000E6C11">
            <w:pPr>
              <w:spacing w:after="0" w:line="240" w:lineRule="auto"/>
            </w:pPr>
          </w:p>
        </w:tc>
        <w:tc>
          <w:tcPr>
            <w:tcW w:w="209" w:type="dxa"/>
          </w:tcPr>
          <w:p w14:paraId="3F54C59D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0E6C11" w14:paraId="18FB5E40" w14:textId="77777777" w:rsidTr="007D0F33">
        <w:trPr>
          <w:trHeight w:val="197"/>
        </w:trPr>
        <w:tc>
          <w:tcPr>
            <w:tcW w:w="162" w:type="dxa"/>
          </w:tcPr>
          <w:p w14:paraId="2800EBE9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4667124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B33FB7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1442D26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28DBE7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p w14:paraId="72D08BE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597" w:type="dxa"/>
          </w:tcPr>
          <w:p w14:paraId="45952C3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75" w:type="dxa"/>
          </w:tcPr>
          <w:p w14:paraId="06CDEC1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04" w:type="dxa"/>
          </w:tcPr>
          <w:p w14:paraId="24E7B581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258" w:type="dxa"/>
          </w:tcPr>
          <w:p w14:paraId="682AECB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1C7A33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72CE1993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7B80201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1931C5E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5819A6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780CAAA4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45DA3C2A" w14:textId="77777777" w:rsidTr="007D0F33">
        <w:tc>
          <w:tcPr>
            <w:tcW w:w="162" w:type="dxa"/>
          </w:tcPr>
          <w:p w14:paraId="7E5B7CB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16CC4C8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6A18F9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6F0D9F6A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8A99B5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0273" w:type="dxa"/>
            <w:gridSpan w:val="9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"/>
              <w:gridCol w:w="6"/>
              <w:gridCol w:w="911"/>
              <w:gridCol w:w="88"/>
              <w:gridCol w:w="291"/>
              <w:gridCol w:w="204"/>
              <w:gridCol w:w="1668"/>
              <w:gridCol w:w="3122"/>
              <w:gridCol w:w="785"/>
              <w:gridCol w:w="2907"/>
              <w:gridCol w:w="20"/>
              <w:gridCol w:w="68"/>
              <w:gridCol w:w="100"/>
              <w:gridCol w:w="20"/>
            </w:tblGrid>
            <w:tr w:rsidR="00696C1E" w14:paraId="70956E84" w14:textId="77777777" w:rsidTr="00696C1E">
              <w:trPr>
                <w:trHeight w:val="300"/>
              </w:trPr>
              <w:tc>
                <w:tcPr>
                  <w:tcW w:w="83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1"/>
                  </w:tblGrid>
                  <w:tr w:rsidR="000E6C11" w14:paraId="1136D1CF" w14:textId="77777777">
                    <w:trPr>
                      <w:trHeight w:val="222"/>
                    </w:trPr>
                    <w:tc>
                      <w:tcPr>
                        <w:tcW w:w="32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DBA5AB7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840D20"/>
                          </w:rPr>
                          <w:t>3. TUTOR ACADÉMICO</w:t>
                        </w:r>
                      </w:p>
                    </w:tc>
                  </w:tr>
                </w:tbl>
                <w:p w14:paraId="7F1BB5EE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134" w:type="dxa"/>
                </w:tcPr>
                <w:p w14:paraId="01F5FB4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85" w:type="dxa"/>
                </w:tcPr>
                <w:p w14:paraId="54B4A6C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8" w:type="dxa"/>
                </w:tcPr>
                <w:p w14:paraId="316E388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6C7B213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8" w:type="dxa"/>
                </w:tcPr>
                <w:p w14:paraId="4AB5AE6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36F01EC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34D87F3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7F47E3F9" w14:textId="77777777">
              <w:trPr>
                <w:trHeight w:val="40"/>
              </w:trPr>
              <w:tc>
                <w:tcPr>
                  <w:tcW w:w="83" w:type="dxa"/>
                </w:tcPr>
                <w:p w14:paraId="2FBDC2B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1DE42E5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12" w:type="dxa"/>
                </w:tcPr>
                <w:p w14:paraId="55D19D9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8" w:type="dxa"/>
                </w:tcPr>
                <w:p w14:paraId="65984EC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" w:type="dxa"/>
                </w:tcPr>
                <w:p w14:paraId="1F11F6D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4" w:type="dxa"/>
                </w:tcPr>
                <w:p w14:paraId="0F38515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673" w:type="dxa"/>
                </w:tcPr>
                <w:p w14:paraId="7E94E39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34" w:type="dxa"/>
                </w:tcPr>
                <w:p w14:paraId="30EB52F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85" w:type="dxa"/>
                </w:tcPr>
                <w:p w14:paraId="4EDBDD5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8" w:type="dxa"/>
                </w:tcPr>
                <w:p w14:paraId="63C6871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5238E08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8" w:type="dxa"/>
                </w:tcPr>
                <w:p w14:paraId="6B09B7B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6ED8BA5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0B70BE7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6CEF7606" w14:textId="77777777">
              <w:trPr>
                <w:trHeight w:val="84"/>
              </w:trPr>
              <w:tc>
                <w:tcPr>
                  <w:tcW w:w="83" w:type="dxa"/>
                  <w:tcBorders>
                    <w:top w:val="single" w:sz="15" w:space="0" w:color="840D20"/>
                  </w:tcBorders>
                </w:tcPr>
                <w:p w14:paraId="0401B44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tcBorders>
                    <w:top w:val="single" w:sz="15" w:space="0" w:color="840D20"/>
                  </w:tcBorders>
                </w:tcPr>
                <w:p w14:paraId="506CF19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12" w:type="dxa"/>
                  <w:tcBorders>
                    <w:top w:val="single" w:sz="15" w:space="0" w:color="840D20"/>
                  </w:tcBorders>
                </w:tcPr>
                <w:p w14:paraId="7E7BF3E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8" w:type="dxa"/>
                  <w:tcBorders>
                    <w:top w:val="single" w:sz="15" w:space="0" w:color="840D20"/>
                  </w:tcBorders>
                </w:tcPr>
                <w:p w14:paraId="7448056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" w:type="dxa"/>
                  <w:tcBorders>
                    <w:top w:val="single" w:sz="15" w:space="0" w:color="840D20"/>
                  </w:tcBorders>
                </w:tcPr>
                <w:p w14:paraId="0A036A2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4" w:type="dxa"/>
                  <w:tcBorders>
                    <w:top w:val="single" w:sz="15" w:space="0" w:color="840D20"/>
                  </w:tcBorders>
                </w:tcPr>
                <w:p w14:paraId="400D17A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673" w:type="dxa"/>
                  <w:tcBorders>
                    <w:top w:val="single" w:sz="15" w:space="0" w:color="840D20"/>
                  </w:tcBorders>
                </w:tcPr>
                <w:p w14:paraId="5150B98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34" w:type="dxa"/>
                  <w:tcBorders>
                    <w:top w:val="single" w:sz="15" w:space="0" w:color="840D20"/>
                  </w:tcBorders>
                </w:tcPr>
                <w:p w14:paraId="20E97C4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85" w:type="dxa"/>
                  <w:tcBorders>
                    <w:top w:val="single" w:sz="15" w:space="0" w:color="840D20"/>
                  </w:tcBorders>
                </w:tcPr>
                <w:p w14:paraId="385197A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8" w:type="dxa"/>
                  <w:tcBorders>
                    <w:top w:val="single" w:sz="15" w:space="0" w:color="840D20"/>
                  </w:tcBorders>
                </w:tcPr>
                <w:p w14:paraId="2D33655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  <w:tcBorders>
                    <w:top w:val="single" w:sz="15" w:space="0" w:color="840D20"/>
                  </w:tcBorders>
                </w:tcPr>
                <w:p w14:paraId="27C390A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8" w:type="dxa"/>
                  <w:tcBorders>
                    <w:top w:val="single" w:sz="15" w:space="0" w:color="840D20"/>
                  </w:tcBorders>
                </w:tcPr>
                <w:p w14:paraId="149011A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  <w:tcBorders>
                    <w:top w:val="single" w:sz="15" w:space="0" w:color="840D20"/>
                  </w:tcBorders>
                </w:tcPr>
                <w:p w14:paraId="76032BF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72BA377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467E2959" w14:textId="77777777" w:rsidTr="00696C1E">
              <w:trPr>
                <w:trHeight w:val="359"/>
              </w:trPr>
              <w:tc>
                <w:tcPr>
                  <w:tcW w:w="83" w:type="dxa"/>
                </w:tcPr>
                <w:p w14:paraId="398FA64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2"/>
                  </w:tblGrid>
                  <w:tr w:rsidR="000E6C11" w14:paraId="7040AFA4" w14:textId="77777777">
                    <w:trPr>
                      <w:trHeight w:hRule="exact" w:val="282"/>
                    </w:trPr>
                    <w:tc>
                      <w:tcPr>
                        <w:tcW w:w="9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6EA2956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Apellidos</w:t>
                        </w:r>
                      </w:p>
                    </w:tc>
                  </w:tr>
                </w:tbl>
                <w:p w14:paraId="7C9F19E4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88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73"/>
                  </w:tblGrid>
                  <w:tr w:rsidR="000E6C11" w14:paraId="2970A478" w14:textId="77777777">
                    <w:trPr>
                      <w:trHeight w:hRule="exact" w:val="282"/>
                    </w:trPr>
                    <w:tc>
                      <w:tcPr>
                        <w:tcW w:w="5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E5762A7" w14:textId="751C1A62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6162568D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785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5"/>
                  </w:tblGrid>
                  <w:tr w:rsidR="000E6C11" w14:paraId="365A3D09" w14:textId="77777777">
                    <w:trPr>
                      <w:trHeight w:hRule="exact" w:val="282"/>
                    </w:trPr>
                    <w:tc>
                      <w:tcPr>
                        <w:tcW w:w="7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EAD386B" w14:textId="77777777" w:rsidR="000E6C11" w:rsidRDefault="00063D9D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Nombre</w:t>
                        </w:r>
                      </w:p>
                    </w:tc>
                  </w:tr>
                </w:tbl>
                <w:p w14:paraId="3EE4513F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918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07"/>
                  </w:tblGrid>
                  <w:tr w:rsidR="000E6C11" w14:paraId="1E2390B7" w14:textId="77777777">
                    <w:trPr>
                      <w:trHeight w:hRule="exact" w:val="282"/>
                    </w:trPr>
                    <w:tc>
                      <w:tcPr>
                        <w:tcW w:w="2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80DA298" w14:textId="27334649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55737ABF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4A38C90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8" w:type="dxa"/>
                </w:tcPr>
                <w:p w14:paraId="7F85E57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4EC1F09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01376DD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1B28A61" w14:textId="77777777" w:rsidTr="00696C1E">
              <w:trPr>
                <w:trHeight w:val="359"/>
              </w:trPr>
              <w:tc>
                <w:tcPr>
                  <w:tcW w:w="83" w:type="dxa"/>
                </w:tcPr>
                <w:p w14:paraId="71051D6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92"/>
                  </w:tblGrid>
                  <w:tr w:rsidR="000E6C11" w14:paraId="5F40F4AE" w14:textId="77777777">
                    <w:trPr>
                      <w:trHeight w:hRule="exact" w:val="282"/>
                    </w:trPr>
                    <w:tc>
                      <w:tcPr>
                        <w:tcW w:w="12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C4647E4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Departamento</w:t>
                        </w:r>
                      </w:p>
                    </w:tc>
                  </w:tr>
                </w:tbl>
                <w:p w14:paraId="59F7A4FB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04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86"/>
                  </w:tblGrid>
                  <w:tr w:rsidR="000E6C11" w14:paraId="142A4F28" w14:textId="77777777">
                    <w:trPr>
                      <w:trHeight w:hRule="exact" w:val="282"/>
                    </w:trPr>
                    <w:tc>
                      <w:tcPr>
                        <w:tcW w:w="87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20DBD76" w14:textId="522D26D3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62B6B9A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6E38EF9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8" w:type="dxa"/>
                </w:tcPr>
                <w:p w14:paraId="194D930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500E85E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5832D8C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759B0FE6" w14:textId="77777777" w:rsidTr="00696C1E">
              <w:trPr>
                <w:trHeight w:val="359"/>
              </w:trPr>
              <w:tc>
                <w:tcPr>
                  <w:tcW w:w="83" w:type="dxa"/>
                </w:tcPr>
                <w:p w14:paraId="2973876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97"/>
                  </w:tblGrid>
                  <w:tr w:rsidR="000E6C11" w14:paraId="333AA030" w14:textId="77777777">
                    <w:trPr>
                      <w:trHeight w:hRule="exact" w:val="282"/>
                    </w:trPr>
                    <w:tc>
                      <w:tcPr>
                        <w:tcW w:w="14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01E3DED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Centro docente</w:t>
                        </w:r>
                      </w:p>
                    </w:tc>
                  </w:tr>
                </w:tbl>
                <w:p w14:paraId="6B202B46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673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82"/>
                  </w:tblGrid>
                  <w:tr w:rsidR="000E6C11" w14:paraId="6245A0EA" w14:textId="77777777">
                    <w:trPr>
                      <w:trHeight w:hRule="exact" w:val="282"/>
                    </w:trPr>
                    <w:tc>
                      <w:tcPr>
                        <w:tcW w:w="85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1C6CA25" w14:textId="293744FF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43B290C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04B8829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8" w:type="dxa"/>
                </w:tcPr>
                <w:p w14:paraId="3575AF5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7ED4A56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3EDB140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09BEF33F" w14:textId="77777777" w:rsidTr="00696C1E">
              <w:trPr>
                <w:trHeight w:val="360"/>
              </w:trPr>
              <w:tc>
                <w:tcPr>
                  <w:tcW w:w="83" w:type="dxa"/>
                </w:tcPr>
                <w:p w14:paraId="58BDEAD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E6C11" w14:paraId="18478316" w14:textId="77777777">
                    <w:trPr>
                      <w:trHeight w:hRule="exact" w:val="282"/>
                    </w:trPr>
                    <w:tc>
                      <w:tcPr>
                        <w:tcW w:w="10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8E6C606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Correo-e</w:t>
                        </w:r>
                      </w:p>
                    </w:tc>
                  </w:tr>
                </w:tbl>
                <w:p w14:paraId="0A7CB198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91" w:type="dxa"/>
                  <w:gridSpan w:val="8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65"/>
                  </w:tblGrid>
                  <w:tr w:rsidR="000E6C11" w14:paraId="7B08DA1C" w14:textId="77777777">
                    <w:trPr>
                      <w:trHeight w:hRule="exact" w:val="282"/>
                    </w:trPr>
                    <w:tc>
                      <w:tcPr>
                        <w:tcW w:w="90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EFB556C" w14:textId="35F77B00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1DA4681F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5D25EBE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12D8298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09B2B3EB" w14:textId="77777777">
              <w:trPr>
                <w:trHeight w:val="191"/>
              </w:trPr>
              <w:tc>
                <w:tcPr>
                  <w:tcW w:w="83" w:type="dxa"/>
                </w:tcPr>
                <w:p w14:paraId="7D86766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2A782D7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12" w:type="dxa"/>
                </w:tcPr>
                <w:p w14:paraId="5F744FE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8" w:type="dxa"/>
                </w:tcPr>
                <w:p w14:paraId="0C29EA1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" w:type="dxa"/>
                </w:tcPr>
                <w:p w14:paraId="3F0675C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4" w:type="dxa"/>
                </w:tcPr>
                <w:p w14:paraId="75E0618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673" w:type="dxa"/>
                </w:tcPr>
                <w:p w14:paraId="3C0B426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34" w:type="dxa"/>
                </w:tcPr>
                <w:p w14:paraId="16FF3DB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85" w:type="dxa"/>
                </w:tcPr>
                <w:p w14:paraId="58EF563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918" w:type="dxa"/>
                </w:tcPr>
                <w:p w14:paraId="70CB79C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490BECE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8" w:type="dxa"/>
                </w:tcPr>
                <w:p w14:paraId="698B846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286419C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233D820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5953529F" w14:textId="77777777" w:rsidTr="00696C1E">
              <w:trPr>
                <w:trHeight w:val="1425"/>
              </w:trPr>
              <w:tc>
                <w:tcPr>
                  <w:tcW w:w="83" w:type="dxa"/>
                </w:tcPr>
                <w:p w14:paraId="27AD02A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334AC68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12" w:type="dxa"/>
                  <w:gridSpan w:val="9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96"/>
                  </w:tblGrid>
                  <w:tr w:rsidR="000E6C11" w14:paraId="66308283" w14:textId="77777777">
                    <w:trPr>
                      <w:trHeight w:val="1347"/>
                    </w:trPr>
                    <w:tc>
                      <w:tcPr>
                        <w:tcW w:w="10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6AF4CC3" w14:textId="77777777" w:rsidR="000E6C11" w:rsidRDefault="00063D9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Conforme con ejercer la tutoría en las prácticas que va a realizar el estudiante</w:t>
                        </w:r>
                      </w:p>
                      <w:p w14:paraId="1E20AA43" w14:textId="77777777" w:rsidR="000E6C11" w:rsidRDefault="00063D9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Vº Bº DEL PROFESOR TUTOR:</w:t>
                        </w:r>
                      </w:p>
                    </w:tc>
                  </w:tr>
                </w:tbl>
                <w:p w14:paraId="6E0BC1F0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68" w:type="dxa"/>
                </w:tcPr>
                <w:p w14:paraId="6FDC231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0" w:type="dxa"/>
                </w:tcPr>
                <w:p w14:paraId="6B3A632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0" w:type="dxa"/>
                </w:tcPr>
                <w:p w14:paraId="39FA7B2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C95743A" w14:textId="77777777" w:rsidR="000E6C11" w:rsidRDefault="000E6C11">
            <w:pPr>
              <w:spacing w:after="0" w:line="240" w:lineRule="auto"/>
            </w:pPr>
          </w:p>
        </w:tc>
        <w:tc>
          <w:tcPr>
            <w:tcW w:w="20" w:type="dxa"/>
          </w:tcPr>
          <w:p w14:paraId="174B9DA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4AEB7452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0E6C11" w14:paraId="71DC0592" w14:textId="77777777" w:rsidTr="007D0F33">
        <w:trPr>
          <w:trHeight w:val="235"/>
        </w:trPr>
        <w:tc>
          <w:tcPr>
            <w:tcW w:w="162" w:type="dxa"/>
          </w:tcPr>
          <w:p w14:paraId="6042F0F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03225E0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87D7AB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60D9D8A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05A9B6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p w14:paraId="4F0777A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597" w:type="dxa"/>
          </w:tcPr>
          <w:p w14:paraId="6C855FC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75" w:type="dxa"/>
          </w:tcPr>
          <w:p w14:paraId="53B97FD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04" w:type="dxa"/>
          </w:tcPr>
          <w:p w14:paraId="0E6AF7E9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258" w:type="dxa"/>
          </w:tcPr>
          <w:p w14:paraId="38B5691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28D106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18BA83ED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663EC6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0270BB9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9D9E5C7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7750CD2C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150CCB27" w14:textId="77777777" w:rsidTr="007D0F33">
        <w:tc>
          <w:tcPr>
            <w:tcW w:w="162" w:type="dxa"/>
          </w:tcPr>
          <w:p w14:paraId="20CEA42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327C5E9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84561FA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0308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3"/>
              <w:gridCol w:w="926"/>
              <w:gridCol w:w="135"/>
              <w:gridCol w:w="692"/>
              <w:gridCol w:w="873"/>
              <w:gridCol w:w="1412"/>
              <w:gridCol w:w="16"/>
              <w:gridCol w:w="183"/>
              <w:gridCol w:w="14"/>
              <w:gridCol w:w="609"/>
              <w:gridCol w:w="1939"/>
              <w:gridCol w:w="3188"/>
              <w:gridCol w:w="198"/>
              <w:gridCol w:w="44"/>
            </w:tblGrid>
            <w:tr w:rsidR="00696C1E" w14:paraId="2F312738" w14:textId="77777777" w:rsidTr="00696C1E">
              <w:trPr>
                <w:trHeight w:val="300"/>
              </w:trPr>
              <w:tc>
                <w:tcPr>
                  <w:tcW w:w="0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17"/>
                  </w:tblGrid>
                  <w:tr w:rsidR="000E6C11" w14:paraId="6EB8EC25" w14:textId="77777777">
                    <w:trPr>
                      <w:trHeight w:val="222"/>
                    </w:trPr>
                    <w:tc>
                      <w:tcPr>
                        <w:tcW w:w="4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8CCAA95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840D20"/>
                          </w:rPr>
                          <w:t>4. CONDICIONES DE LA PRÁCTICAS</w:t>
                        </w:r>
                      </w:p>
                    </w:tc>
                  </w:tr>
                </w:tbl>
                <w:p w14:paraId="4748355C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6" w:type="dxa"/>
                </w:tcPr>
                <w:p w14:paraId="309DE7D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3" w:type="dxa"/>
                </w:tcPr>
                <w:p w14:paraId="34D4B17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5EA84A0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10" w:type="dxa"/>
                </w:tcPr>
                <w:p w14:paraId="792D437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41" w:type="dxa"/>
                </w:tcPr>
                <w:p w14:paraId="5882F4C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93" w:type="dxa"/>
                </w:tcPr>
                <w:p w14:paraId="32F5D64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1C29528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784FF9D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20F8C832" w14:textId="77777777">
              <w:trPr>
                <w:trHeight w:val="19"/>
              </w:trPr>
              <w:tc>
                <w:tcPr>
                  <w:tcW w:w="0" w:type="dxa"/>
                </w:tcPr>
                <w:p w14:paraId="0BBA4F1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0579AEC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</w:tcPr>
                <w:p w14:paraId="2831E3D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5" w:type="dxa"/>
                </w:tcPr>
                <w:p w14:paraId="1CFDFAF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93" w:type="dxa"/>
                </w:tcPr>
                <w:p w14:paraId="569152A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4" w:type="dxa"/>
                </w:tcPr>
                <w:p w14:paraId="201CE61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4" w:type="dxa"/>
                </w:tcPr>
                <w:p w14:paraId="0FB3481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6" w:type="dxa"/>
                </w:tcPr>
                <w:p w14:paraId="6BE13E0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3" w:type="dxa"/>
                </w:tcPr>
                <w:p w14:paraId="3B15315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3712A34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10" w:type="dxa"/>
                </w:tcPr>
                <w:p w14:paraId="610DEDD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41" w:type="dxa"/>
                </w:tcPr>
                <w:p w14:paraId="6E6A739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93" w:type="dxa"/>
                </w:tcPr>
                <w:p w14:paraId="04E29A2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044028D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2C6B070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614674E6" w14:textId="77777777">
              <w:trPr>
                <w:trHeight w:val="67"/>
              </w:trPr>
              <w:tc>
                <w:tcPr>
                  <w:tcW w:w="0" w:type="dxa"/>
                </w:tcPr>
                <w:p w14:paraId="0324F24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  <w:tcBorders>
                    <w:top w:val="single" w:sz="15" w:space="0" w:color="840D20"/>
                  </w:tcBorders>
                </w:tcPr>
                <w:p w14:paraId="3B6FEFB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  <w:tcBorders>
                    <w:top w:val="single" w:sz="15" w:space="0" w:color="840D20"/>
                  </w:tcBorders>
                </w:tcPr>
                <w:p w14:paraId="504B98A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5" w:type="dxa"/>
                  <w:tcBorders>
                    <w:top w:val="single" w:sz="15" w:space="0" w:color="840D20"/>
                  </w:tcBorders>
                </w:tcPr>
                <w:p w14:paraId="7F2CC58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93" w:type="dxa"/>
                  <w:tcBorders>
                    <w:top w:val="single" w:sz="15" w:space="0" w:color="840D20"/>
                  </w:tcBorders>
                </w:tcPr>
                <w:p w14:paraId="73A23A4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4" w:type="dxa"/>
                  <w:tcBorders>
                    <w:top w:val="single" w:sz="15" w:space="0" w:color="840D20"/>
                  </w:tcBorders>
                </w:tcPr>
                <w:p w14:paraId="31A2DA9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4" w:type="dxa"/>
                  <w:tcBorders>
                    <w:top w:val="single" w:sz="15" w:space="0" w:color="840D20"/>
                  </w:tcBorders>
                </w:tcPr>
                <w:p w14:paraId="4FA78A4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6" w:type="dxa"/>
                  <w:tcBorders>
                    <w:top w:val="single" w:sz="15" w:space="0" w:color="840D20"/>
                  </w:tcBorders>
                </w:tcPr>
                <w:p w14:paraId="69706F9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3" w:type="dxa"/>
                  <w:tcBorders>
                    <w:top w:val="single" w:sz="15" w:space="0" w:color="840D20"/>
                  </w:tcBorders>
                </w:tcPr>
                <w:p w14:paraId="19764E6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  <w:tcBorders>
                    <w:top w:val="single" w:sz="15" w:space="0" w:color="840D20"/>
                  </w:tcBorders>
                </w:tcPr>
                <w:p w14:paraId="6AAB592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10" w:type="dxa"/>
                  <w:tcBorders>
                    <w:top w:val="single" w:sz="15" w:space="0" w:color="840D20"/>
                  </w:tcBorders>
                </w:tcPr>
                <w:p w14:paraId="4A8817C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41" w:type="dxa"/>
                  <w:tcBorders>
                    <w:top w:val="single" w:sz="15" w:space="0" w:color="840D20"/>
                  </w:tcBorders>
                </w:tcPr>
                <w:p w14:paraId="62058C6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93" w:type="dxa"/>
                  <w:tcBorders>
                    <w:top w:val="single" w:sz="15" w:space="0" w:color="840D20"/>
                  </w:tcBorders>
                </w:tcPr>
                <w:p w14:paraId="09E92EF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8" w:type="dxa"/>
                  <w:tcBorders>
                    <w:top w:val="single" w:sz="15" w:space="0" w:color="840D20"/>
                  </w:tcBorders>
                </w:tcPr>
                <w:p w14:paraId="51BB1C0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123047F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7AA3FF28" w14:textId="77777777" w:rsidTr="00696C1E">
              <w:trPr>
                <w:trHeight w:val="360"/>
              </w:trPr>
              <w:tc>
                <w:tcPr>
                  <w:tcW w:w="0" w:type="dxa"/>
                </w:tcPr>
                <w:p w14:paraId="66FF7A0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71F9AD5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53"/>
                  </w:tblGrid>
                  <w:tr w:rsidR="000E6C11" w14:paraId="379BDB38" w14:textId="77777777">
                    <w:trPr>
                      <w:trHeight w:hRule="exact" w:val="282"/>
                    </w:trPr>
                    <w:tc>
                      <w:tcPr>
                        <w:tcW w:w="1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27BEF66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Lugar de realización</w:t>
                        </w:r>
                      </w:p>
                    </w:tc>
                  </w:tr>
                </w:tbl>
                <w:p w14:paraId="7135D1E7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874" w:type="dxa"/>
                  <w:gridSpan w:val="8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34"/>
                  </w:tblGrid>
                  <w:tr w:rsidR="000E6C11" w14:paraId="680A2534" w14:textId="77777777">
                    <w:trPr>
                      <w:trHeight w:hRule="exact" w:val="282"/>
                    </w:trPr>
                    <w:tc>
                      <w:tcPr>
                        <w:tcW w:w="8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60E922A" w14:textId="485EA408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684234D3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738BBD2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52E3724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1EF9D455" w14:textId="77777777" w:rsidTr="00696C1E">
              <w:trPr>
                <w:trHeight w:val="360"/>
              </w:trPr>
              <w:tc>
                <w:tcPr>
                  <w:tcW w:w="0" w:type="dxa"/>
                </w:tcPr>
                <w:p w14:paraId="00809AE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60C3E6B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  <w:gridSpan w:val="11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87"/>
                  </w:tblGrid>
                  <w:tr w:rsidR="000E6C11" w14:paraId="48DECD49" w14:textId="77777777">
                    <w:trPr>
                      <w:trHeight w:hRule="exact"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677B16F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Con objeto de la realización de la práctica, el alumno podrá desplazarse a otras instalaciones, organismos, etc.</w:t>
                        </w:r>
                      </w:p>
                    </w:tc>
                  </w:tr>
                </w:tbl>
                <w:p w14:paraId="26763AD2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02F0576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5954A2E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22675E11" w14:textId="77777777" w:rsidTr="00696C1E">
              <w:trPr>
                <w:trHeight w:val="360"/>
              </w:trPr>
              <w:tc>
                <w:tcPr>
                  <w:tcW w:w="0" w:type="dxa"/>
                </w:tcPr>
                <w:p w14:paraId="715380A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2B7B038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61"/>
                  </w:tblGrid>
                  <w:tr w:rsidR="000E6C11" w14:paraId="079FBA60" w14:textId="77777777">
                    <w:trPr>
                      <w:trHeight w:hRule="exact" w:val="282"/>
                    </w:trPr>
                    <w:tc>
                      <w:tcPr>
                        <w:tcW w:w="10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942ED8B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Fecha inicio</w:t>
                        </w:r>
                      </w:p>
                    </w:tc>
                  </w:tr>
                </w:tbl>
                <w:p w14:paraId="15BDB64A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693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3"/>
                  </w:tblGrid>
                  <w:tr w:rsidR="000E6C11" w14:paraId="4E081B12" w14:textId="77777777">
                    <w:trPr>
                      <w:trHeight w:hRule="exact" w:val="282"/>
                    </w:trPr>
                    <w:tc>
                      <w:tcPr>
                        <w:tcW w:w="30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9571D33" w14:textId="71C7A5FD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80370CF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83" w:type="dxa"/>
                </w:tcPr>
                <w:p w14:paraId="41268B9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7EC548C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10" w:type="dxa"/>
                </w:tcPr>
                <w:p w14:paraId="718644A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941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39"/>
                  </w:tblGrid>
                  <w:tr w:rsidR="000E6C11" w14:paraId="36075D4B" w14:textId="77777777">
                    <w:trPr>
                      <w:trHeight w:hRule="exact" w:val="282"/>
                    </w:trPr>
                    <w:tc>
                      <w:tcPr>
                        <w:tcW w:w="19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7056BDA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Fecha  de finalización</w:t>
                        </w:r>
                      </w:p>
                    </w:tc>
                  </w:tr>
                </w:tbl>
                <w:p w14:paraId="5392CA94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193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8"/>
                  </w:tblGrid>
                  <w:tr w:rsidR="000E6C11" w14:paraId="61100586" w14:textId="77777777">
                    <w:trPr>
                      <w:trHeight w:hRule="exact" w:val="282"/>
                    </w:trPr>
                    <w:tc>
                      <w:tcPr>
                        <w:tcW w:w="3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17282C8" w14:textId="1337C802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EB0E1D6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22D4A7C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53348F3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77FC31EC" w14:textId="77777777" w:rsidTr="00696C1E">
              <w:trPr>
                <w:trHeight w:val="359"/>
              </w:trPr>
              <w:tc>
                <w:tcPr>
                  <w:tcW w:w="0" w:type="dxa"/>
                </w:tcPr>
                <w:p w14:paraId="72907C4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2BFCA24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"/>
                  </w:tblGrid>
                  <w:tr w:rsidR="000E6C11" w14:paraId="63154D18" w14:textId="77777777">
                    <w:trPr>
                      <w:trHeight w:hRule="exact" w:val="282"/>
                    </w:trPr>
                    <w:tc>
                      <w:tcPr>
                        <w:tcW w:w="9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5EA92FA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Horario</w:t>
                        </w:r>
                      </w:p>
                    </w:tc>
                  </w:tr>
                </w:tbl>
                <w:p w14:paraId="433B8E79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35" w:type="dxa"/>
                  <w:gridSpan w:val="10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61"/>
                  </w:tblGrid>
                  <w:tr w:rsidR="000E6C11" w14:paraId="44C25433" w14:textId="77777777">
                    <w:trPr>
                      <w:trHeight w:hRule="exact" w:val="282"/>
                    </w:trPr>
                    <w:tc>
                      <w:tcPr>
                        <w:tcW w:w="90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ED5A25B" w14:textId="5E00BA2F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6E250BE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604489E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406B85E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41A76CE7" w14:textId="77777777" w:rsidTr="00696C1E">
              <w:trPr>
                <w:trHeight w:val="360"/>
              </w:trPr>
              <w:tc>
                <w:tcPr>
                  <w:tcW w:w="0" w:type="dxa"/>
                </w:tcPr>
                <w:p w14:paraId="2114307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1E94C15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53"/>
                  </w:tblGrid>
                  <w:tr w:rsidR="000E6C11" w14:paraId="43432B2F" w14:textId="77777777">
                    <w:trPr>
                      <w:trHeight w:hRule="exact" w:val="282"/>
                    </w:trPr>
                    <w:tc>
                      <w:tcPr>
                        <w:tcW w:w="1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BCAEF17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Horas Semanales</w:t>
                        </w:r>
                      </w:p>
                    </w:tc>
                  </w:tr>
                </w:tbl>
                <w:p w14:paraId="02DC7E26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874" w:type="dxa"/>
                  <w:gridSpan w:val="8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34"/>
                  </w:tblGrid>
                  <w:tr w:rsidR="000E6C11" w14:paraId="16C0D7A0" w14:textId="77777777">
                    <w:trPr>
                      <w:trHeight w:hRule="exact" w:val="282"/>
                    </w:trPr>
                    <w:tc>
                      <w:tcPr>
                        <w:tcW w:w="82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F74968F" w14:textId="5CF38586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7F1CC946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611E1A7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5AE9427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6CA5DFD" w14:textId="77777777" w:rsidTr="00696C1E">
              <w:trPr>
                <w:trHeight w:val="359"/>
              </w:trPr>
              <w:tc>
                <w:tcPr>
                  <w:tcW w:w="0" w:type="dxa"/>
                </w:tcPr>
                <w:p w14:paraId="4F09B10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41DA6FC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6"/>
                  </w:tblGrid>
                  <w:tr w:rsidR="000E6C11" w14:paraId="3FF80717" w14:textId="77777777">
                    <w:trPr>
                      <w:trHeight w:hRule="exact" w:val="282"/>
                    </w:trPr>
                    <w:tc>
                      <w:tcPr>
                        <w:tcW w:w="2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4000621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Duración estimada (en meses)</w:t>
                        </w:r>
                      </w:p>
                    </w:tc>
                  </w:tr>
                </w:tbl>
                <w:p w14:paraId="2934D4CC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414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61"/>
                  </w:tblGrid>
                  <w:tr w:rsidR="000E6C11" w14:paraId="28CCD30D" w14:textId="77777777">
                    <w:trPr>
                      <w:trHeight w:hRule="exact" w:val="282"/>
                    </w:trPr>
                    <w:tc>
                      <w:tcPr>
                        <w:tcW w:w="73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23510A7" w14:textId="0556477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54C96147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462F46F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1EC2EB5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72A6D12E" w14:textId="77777777" w:rsidTr="00696C1E">
              <w:trPr>
                <w:trHeight w:val="359"/>
              </w:trPr>
              <w:tc>
                <w:tcPr>
                  <w:tcW w:w="0" w:type="dxa"/>
                </w:tcPr>
                <w:p w14:paraId="0C848B6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53E4B5C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26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7"/>
                  </w:tblGrid>
                  <w:tr w:rsidR="000E6C11" w14:paraId="699C57B3" w14:textId="77777777">
                    <w:trPr>
                      <w:trHeight w:hRule="exact" w:val="282"/>
                    </w:trPr>
                    <w:tc>
                      <w:tcPr>
                        <w:tcW w:w="42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81D5D98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Bolsa de estudio (especificar cuantía, en su caso)</w:t>
                        </w:r>
                      </w:p>
                    </w:tc>
                  </w:tr>
                </w:tbl>
                <w:p w14:paraId="2DDD52CF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4" w:type="dxa"/>
                </w:tcPr>
                <w:p w14:paraId="3235336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10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36"/>
                  </w:tblGrid>
                  <w:tr w:rsidR="000E6C11" w14:paraId="543AD97C" w14:textId="77777777">
                    <w:trPr>
                      <w:trHeight w:val="282"/>
                    </w:trPr>
                    <w:tc>
                      <w:tcPr>
                        <w:tcW w:w="5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E015586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70B641C9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98" w:type="dxa"/>
                </w:tcPr>
                <w:p w14:paraId="2A8BE11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" w:type="dxa"/>
                </w:tcPr>
                <w:p w14:paraId="5347557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4B3C3D5" w14:textId="77777777" w:rsidR="000E6C11" w:rsidRDefault="000E6C11">
            <w:pPr>
              <w:spacing w:after="0" w:line="240" w:lineRule="auto"/>
            </w:pPr>
          </w:p>
        </w:tc>
        <w:tc>
          <w:tcPr>
            <w:tcW w:w="209" w:type="dxa"/>
          </w:tcPr>
          <w:p w14:paraId="61304D27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0E6C11" w14:paraId="743F31FC" w14:textId="77777777" w:rsidTr="007D0F33">
        <w:trPr>
          <w:trHeight w:val="171"/>
        </w:trPr>
        <w:tc>
          <w:tcPr>
            <w:tcW w:w="162" w:type="dxa"/>
          </w:tcPr>
          <w:p w14:paraId="26DA65E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2384BE8A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68E89A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1542A2A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865DCB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p w14:paraId="36D15DB4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597" w:type="dxa"/>
          </w:tcPr>
          <w:p w14:paraId="19049A9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75" w:type="dxa"/>
          </w:tcPr>
          <w:p w14:paraId="60AB17F3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04" w:type="dxa"/>
          </w:tcPr>
          <w:p w14:paraId="1EC2AC9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258" w:type="dxa"/>
          </w:tcPr>
          <w:p w14:paraId="2D647C4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30115C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5BAC2BA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714B69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70AE6DF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EBC8659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517AEF67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7E5EADDD" w14:textId="77777777" w:rsidTr="007D0F33">
        <w:tc>
          <w:tcPr>
            <w:tcW w:w="162" w:type="dxa"/>
          </w:tcPr>
          <w:p w14:paraId="376D7C2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7E406AF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0294" w:type="dxa"/>
            <w:gridSpan w:val="1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"/>
              <w:gridCol w:w="4034"/>
              <w:gridCol w:w="5931"/>
              <w:gridCol w:w="221"/>
            </w:tblGrid>
            <w:tr w:rsidR="00696C1E" w14:paraId="33D67896" w14:textId="77777777" w:rsidTr="00696C1E">
              <w:trPr>
                <w:trHeight w:val="300"/>
              </w:trPr>
              <w:tc>
                <w:tcPr>
                  <w:tcW w:w="90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24"/>
                  </w:tblGrid>
                  <w:tr w:rsidR="000E6C11" w14:paraId="47ACE7BD" w14:textId="77777777">
                    <w:trPr>
                      <w:trHeight w:val="222"/>
                    </w:trPr>
                    <w:tc>
                      <w:tcPr>
                        <w:tcW w:w="4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85533B2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840D20"/>
                          </w:rPr>
                          <w:t>5. PROYECTO FORMATIVO</w:t>
                        </w:r>
                      </w:p>
                    </w:tc>
                  </w:tr>
                </w:tbl>
                <w:p w14:paraId="4F4320B7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5931" w:type="dxa"/>
                </w:tcPr>
                <w:p w14:paraId="1E3060E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1" w:type="dxa"/>
                </w:tcPr>
                <w:p w14:paraId="41033A0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14F00CA7" w14:textId="77777777">
              <w:trPr>
                <w:trHeight w:val="37"/>
              </w:trPr>
              <w:tc>
                <w:tcPr>
                  <w:tcW w:w="90" w:type="dxa"/>
                </w:tcPr>
                <w:p w14:paraId="45DCDBF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34" w:type="dxa"/>
                </w:tcPr>
                <w:p w14:paraId="44F0A6B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931" w:type="dxa"/>
                </w:tcPr>
                <w:p w14:paraId="5F39B07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1" w:type="dxa"/>
                </w:tcPr>
                <w:p w14:paraId="4332F50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428B128A" w14:textId="77777777">
              <w:trPr>
                <w:trHeight w:val="76"/>
              </w:trPr>
              <w:tc>
                <w:tcPr>
                  <w:tcW w:w="90" w:type="dxa"/>
                  <w:tcBorders>
                    <w:top w:val="single" w:sz="15" w:space="0" w:color="840D20"/>
                  </w:tcBorders>
                </w:tcPr>
                <w:p w14:paraId="5822321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34" w:type="dxa"/>
                  <w:tcBorders>
                    <w:top w:val="single" w:sz="15" w:space="0" w:color="840D20"/>
                  </w:tcBorders>
                </w:tcPr>
                <w:p w14:paraId="32E88AE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931" w:type="dxa"/>
                  <w:tcBorders>
                    <w:top w:val="single" w:sz="15" w:space="0" w:color="840D20"/>
                  </w:tcBorders>
                </w:tcPr>
                <w:p w14:paraId="1E248A2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21" w:type="dxa"/>
                  <w:tcBorders>
                    <w:top w:val="single" w:sz="15" w:space="0" w:color="840D20"/>
                  </w:tcBorders>
                </w:tcPr>
                <w:p w14:paraId="7AD46DF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7F07B38E" w14:textId="77777777" w:rsidTr="00696C1E">
              <w:trPr>
                <w:trHeight w:val="359"/>
              </w:trPr>
              <w:tc>
                <w:tcPr>
                  <w:tcW w:w="90" w:type="dxa"/>
                </w:tcPr>
                <w:p w14:paraId="6C531D5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034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65"/>
                  </w:tblGrid>
                  <w:tr w:rsidR="000E6C11" w14:paraId="76E85DE8" w14:textId="77777777">
                    <w:trPr>
                      <w:trHeight w:val="282"/>
                    </w:trPr>
                    <w:tc>
                      <w:tcPr>
                        <w:tcW w:w="99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9A3B79" w14:textId="5A00554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4B677C06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221" w:type="dxa"/>
                </w:tcPr>
                <w:p w14:paraId="1B0A8E7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6580505C" w14:textId="77777777" w:rsidR="000E6C11" w:rsidRDefault="000E6C11">
            <w:pPr>
              <w:spacing w:after="0" w:line="240" w:lineRule="auto"/>
            </w:pPr>
          </w:p>
        </w:tc>
        <w:tc>
          <w:tcPr>
            <w:tcW w:w="20" w:type="dxa"/>
          </w:tcPr>
          <w:p w14:paraId="4BAA5AC1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61686E5C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0E6C11" w14:paraId="4FFD8CD5" w14:textId="77777777" w:rsidTr="007D0F33">
        <w:trPr>
          <w:trHeight w:val="211"/>
        </w:trPr>
        <w:tc>
          <w:tcPr>
            <w:tcW w:w="162" w:type="dxa"/>
          </w:tcPr>
          <w:p w14:paraId="1140ED73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02E2197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6F8998B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7A2727C3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B2D528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p w14:paraId="24C32A0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597" w:type="dxa"/>
          </w:tcPr>
          <w:p w14:paraId="6E2F4DF7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75" w:type="dxa"/>
          </w:tcPr>
          <w:p w14:paraId="27CEE243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04" w:type="dxa"/>
          </w:tcPr>
          <w:p w14:paraId="46CADC9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258" w:type="dxa"/>
          </w:tcPr>
          <w:p w14:paraId="6F7E3651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7F6C5F9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3115C7B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B9C4ED1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2688616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90D45BE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6D3972FF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696C1E" w14:paraId="288BC1B2" w14:textId="77777777" w:rsidTr="007D0F33">
        <w:tc>
          <w:tcPr>
            <w:tcW w:w="162" w:type="dxa"/>
          </w:tcPr>
          <w:p w14:paraId="4D10AC4F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0348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"/>
              <w:gridCol w:w="13"/>
              <w:gridCol w:w="73"/>
              <w:gridCol w:w="6"/>
              <w:gridCol w:w="6"/>
              <w:gridCol w:w="10"/>
              <w:gridCol w:w="6"/>
              <w:gridCol w:w="2580"/>
              <w:gridCol w:w="1441"/>
              <w:gridCol w:w="5972"/>
              <w:gridCol w:w="150"/>
              <w:gridCol w:w="31"/>
            </w:tblGrid>
            <w:tr w:rsidR="00696C1E" w14:paraId="7A782461" w14:textId="77777777" w:rsidTr="00696C1E">
              <w:trPr>
                <w:trHeight w:val="300"/>
              </w:trPr>
              <w:tc>
                <w:tcPr>
                  <w:tcW w:w="54" w:type="dxa"/>
                </w:tcPr>
                <w:p w14:paraId="13AF1FE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  <w:gridSpan w:val="8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25"/>
                  </w:tblGrid>
                  <w:tr w:rsidR="000E6C11" w14:paraId="3EBA7FB4" w14:textId="77777777">
                    <w:trPr>
                      <w:trHeight w:val="222"/>
                    </w:trPr>
                    <w:tc>
                      <w:tcPr>
                        <w:tcW w:w="4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066B1A9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840D20"/>
                          </w:rPr>
                          <w:t>6. DOCUMENTO DE COMPROMISO</w:t>
                        </w:r>
                      </w:p>
                    </w:tc>
                  </w:tr>
                </w:tbl>
                <w:p w14:paraId="13C1F808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5972" w:type="dxa"/>
                </w:tcPr>
                <w:p w14:paraId="0B00F2A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3E6AC2F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20C6820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1367ED83" w14:textId="77777777">
              <w:trPr>
                <w:trHeight w:val="23"/>
              </w:trPr>
              <w:tc>
                <w:tcPr>
                  <w:tcW w:w="54" w:type="dxa"/>
                </w:tcPr>
                <w:p w14:paraId="6E18A08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41D2A46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48FA8D3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4F074EF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666E36F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</w:tcPr>
                <w:p w14:paraId="2D3FB9F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</w:tcPr>
                <w:p w14:paraId="00CED5F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0" w:type="dxa"/>
                </w:tcPr>
                <w:p w14:paraId="19F3EB6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41" w:type="dxa"/>
                </w:tcPr>
                <w:p w14:paraId="3D9BAE5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972" w:type="dxa"/>
                </w:tcPr>
                <w:p w14:paraId="187CC4C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0595845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5403087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365812F2" w14:textId="77777777">
              <w:trPr>
                <w:trHeight w:val="82"/>
              </w:trPr>
              <w:tc>
                <w:tcPr>
                  <w:tcW w:w="54" w:type="dxa"/>
                </w:tcPr>
                <w:p w14:paraId="150F63E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0A77657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  <w:tcBorders>
                    <w:top w:val="single" w:sz="15" w:space="0" w:color="840D20"/>
                  </w:tcBorders>
                </w:tcPr>
                <w:p w14:paraId="217B441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tcBorders>
                    <w:top w:val="single" w:sz="15" w:space="0" w:color="840D20"/>
                  </w:tcBorders>
                </w:tcPr>
                <w:p w14:paraId="10F00E5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tcBorders>
                    <w:top w:val="single" w:sz="15" w:space="0" w:color="840D20"/>
                  </w:tcBorders>
                </w:tcPr>
                <w:p w14:paraId="6463976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  <w:tcBorders>
                    <w:top w:val="single" w:sz="15" w:space="0" w:color="840D20"/>
                  </w:tcBorders>
                </w:tcPr>
                <w:p w14:paraId="5BB3CB7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  <w:tcBorders>
                    <w:top w:val="single" w:sz="15" w:space="0" w:color="840D20"/>
                  </w:tcBorders>
                </w:tcPr>
                <w:p w14:paraId="1B9182E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0" w:type="dxa"/>
                  <w:tcBorders>
                    <w:top w:val="single" w:sz="15" w:space="0" w:color="840D20"/>
                  </w:tcBorders>
                </w:tcPr>
                <w:p w14:paraId="3857964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41" w:type="dxa"/>
                  <w:tcBorders>
                    <w:top w:val="single" w:sz="15" w:space="0" w:color="840D20"/>
                  </w:tcBorders>
                </w:tcPr>
                <w:p w14:paraId="132C409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972" w:type="dxa"/>
                  <w:tcBorders>
                    <w:top w:val="single" w:sz="15" w:space="0" w:color="840D20"/>
                  </w:tcBorders>
                </w:tcPr>
                <w:p w14:paraId="23B78A5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0" w:type="dxa"/>
                  <w:tcBorders>
                    <w:top w:val="single" w:sz="15" w:space="0" w:color="840D20"/>
                  </w:tcBorders>
                </w:tcPr>
                <w:p w14:paraId="534249F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  <w:tcBorders>
                    <w:top w:val="single" w:sz="15" w:space="0" w:color="840D20"/>
                  </w:tcBorders>
                </w:tcPr>
                <w:p w14:paraId="311CBBA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123C37F7" w14:textId="77777777" w:rsidTr="00696C1E">
              <w:trPr>
                <w:trHeight w:val="360"/>
              </w:trPr>
              <w:tc>
                <w:tcPr>
                  <w:tcW w:w="54" w:type="dxa"/>
                </w:tcPr>
                <w:p w14:paraId="6BDB8B8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6083B98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3871CFB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013A0DC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96"/>
                  </w:tblGrid>
                  <w:tr w:rsidR="000E6C11" w14:paraId="71C9C727" w14:textId="77777777">
                    <w:trPr>
                      <w:trHeight w:hRule="exact" w:val="282"/>
                    </w:trPr>
                    <w:tc>
                      <w:tcPr>
                        <w:tcW w:w="25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2B302A0C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El estudiante de la UCLM, Dº/Dª</w:t>
                        </w:r>
                      </w:p>
                    </w:tc>
                  </w:tr>
                </w:tbl>
                <w:p w14:paraId="64EA22BB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441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13"/>
                  </w:tblGrid>
                  <w:tr w:rsidR="000E6C11" w14:paraId="0836824E" w14:textId="77777777">
                    <w:trPr>
                      <w:trHeight w:hRule="exact" w:val="282"/>
                    </w:trPr>
                    <w:tc>
                      <w:tcPr>
                        <w:tcW w:w="7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0F0F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47B1B9ED" w14:textId="59D475B5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E31AF92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21AC0D4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608610B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6A67FC91" w14:textId="77777777" w:rsidTr="00696C1E">
              <w:trPr>
                <w:trHeight w:val="359"/>
              </w:trPr>
              <w:tc>
                <w:tcPr>
                  <w:tcW w:w="54" w:type="dxa"/>
                </w:tcPr>
                <w:p w14:paraId="2B3BBF6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2E2A562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2938663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9"/>
                  </w:tblGrid>
                  <w:tr w:rsidR="000E6C11" w14:paraId="7261731C" w14:textId="77777777">
                    <w:trPr>
                      <w:trHeight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73B74252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ASUME</w:t>
                        </w:r>
                      </w:p>
                      <w:p w14:paraId="58782FE9" w14:textId="77777777" w:rsidR="000E6C11" w:rsidRDefault="000E6C11">
                        <w:pPr>
                          <w:spacing w:after="0" w:line="240" w:lineRule="auto"/>
                        </w:pPr>
                      </w:p>
                      <w:p w14:paraId="15D2DBAF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PRIMERO: Participar en el programa de cooperación educativa suscrito entre la Universidad de Castilla-La Mancha y la empresa/institución que aparece en este documento realizando las actividades prácticas señaladas en el presente Anexo, cuyo texto conozco y acepto en todos sus términos.</w:t>
                        </w:r>
                      </w:p>
                      <w:p w14:paraId="55427A7A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</w:tbl>
                <w:p w14:paraId="1F89DC61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1B83D90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2C2A360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699BA5E0" w14:textId="77777777" w:rsidTr="00696C1E">
              <w:trPr>
                <w:trHeight w:val="360"/>
              </w:trPr>
              <w:tc>
                <w:tcPr>
                  <w:tcW w:w="54" w:type="dxa"/>
                </w:tcPr>
                <w:p w14:paraId="325125D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6E25507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288BE6C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9"/>
                  </w:tblGrid>
                  <w:tr w:rsidR="000E6C11" w14:paraId="377FC01A" w14:textId="77777777">
                    <w:trPr>
                      <w:trHeight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1A203C94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SEGUNDO: Que dichas prácticas no constituyen ningún vínculo laboral con la entidad firmante.</w:t>
                        </w:r>
                      </w:p>
                      <w:p w14:paraId="61C0B1A9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  <w:t>TERCERO: Que las prácticas, cuya finalidad es contribuir a la formación profesional de los alumnos de la Universidad de Castilla-La Mancha se realizarán en los días, horarios y lugar convenidos. Siguiendo las orientaciones del profesor tutor responsable del seguimiento, así como respetando las normas internas y dinámicas del trabajo establecido.</w:t>
                        </w:r>
                      </w:p>
                      <w:p w14:paraId="386C8D91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</w:tbl>
                <w:p w14:paraId="3AF989C6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10C1B6A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7288150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EEF521F" w14:textId="77777777" w:rsidTr="00696C1E">
              <w:trPr>
                <w:trHeight w:val="360"/>
              </w:trPr>
              <w:tc>
                <w:tcPr>
                  <w:tcW w:w="54" w:type="dxa"/>
                </w:tcPr>
                <w:p w14:paraId="133777C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51FB4C0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30A1C6D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49554B4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6836506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9"/>
                  </w:tblGrid>
                  <w:tr w:rsidR="000E6C11" w14:paraId="53F84A9E" w14:textId="77777777">
                    <w:trPr>
                      <w:trHeight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6B6E57F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CUARTO: Que la empresa que suscribe el convenio no se hace responsable de los accidentes o enfermedades que el estudiante pudiera padecer en el transcurso de las mismas, ni tampoco de los daños que pudiera ocasionar, como alumno de prácticas, a personas o bienes; en ambos casos, dentro o fuera de la empresa donde las realiza.</w:t>
                        </w:r>
                      </w:p>
                      <w:p w14:paraId="318EF275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</w:tbl>
                <w:p w14:paraId="7753809D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5E8D59C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6FB99E0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488BDF9C" w14:textId="77777777" w:rsidTr="00696C1E">
              <w:trPr>
                <w:trHeight w:val="359"/>
              </w:trPr>
              <w:tc>
                <w:tcPr>
                  <w:tcW w:w="54" w:type="dxa"/>
                </w:tcPr>
                <w:p w14:paraId="7E2E4D4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515834E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3FF14E5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2756443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3383635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  <w:gridSpan w:val="5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9"/>
                  </w:tblGrid>
                  <w:tr w:rsidR="000E6C11" w14:paraId="460B032C" w14:textId="77777777">
                    <w:trPr>
                      <w:trHeight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287FD3E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QUINTO: Que la empresa firmante podrá suspender las prácticas, bien por incumplimiento, por parte de los alumnos en el presente documento, o bien porque otras circunstancias lo hicieran necesario, comunicándolo a la Universidad de Castilla-La Mancha  con antelación.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</w:tbl>
                <w:p w14:paraId="2F858C0C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2810B13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236A856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70D3A85F" w14:textId="77777777" w:rsidTr="00696C1E">
              <w:trPr>
                <w:trHeight w:val="359"/>
              </w:trPr>
              <w:tc>
                <w:tcPr>
                  <w:tcW w:w="54" w:type="dxa"/>
                </w:tcPr>
                <w:p w14:paraId="390E49C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7432070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3E4565C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  <w:gridSpan w:val="7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9"/>
                  </w:tblGrid>
                  <w:tr w:rsidR="000E6C11" w14:paraId="068A61D5" w14:textId="77777777">
                    <w:trPr>
                      <w:trHeight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75F287E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SEXTO: Que no guarda relación contractual con la empresa/institución en la que realizará sus prácticas.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  <w:t>SÉPTIMO: Que no tiene relación de parentesco hasta el tercer grado con los Directivos, titulares de la entidad o el tutor profesional.</w:t>
                        </w:r>
                      </w:p>
                      <w:p w14:paraId="68A11408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</w:tbl>
                <w:p w14:paraId="05D7E393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2898AEB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0473FD9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12132231" w14:textId="77777777" w:rsidTr="00696C1E">
              <w:trPr>
                <w:trHeight w:val="360"/>
              </w:trPr>
              <w:tc>
                <w:tcPr>
                  <w:tcW w:w="54" w:type="dxa"/>
                </w:tcPr>
                <w:p w14:paraId="02EF38A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2E5D272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46B2C2E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52EC055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4394AF6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</w:tcPr>
                <w:p w14:paraId="3A198DA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99"/>
                  </w:tblGrid>
                  <w:tr w:rsidR="000E6C11" w14:paraId="4B737430" w14:textId="77777777">
                    <w:trPr>
                      <w:trHeight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15C4951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SE COMPROMETE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  <w:t xml:space="preserve">PRIMERO: A mantener estricta confidencialidad sobre las cuestiones tratadas en la empresa/institución de destino, así como a la utilización de los datos incluidos en programas informáticos y ficheros con un fin profesional sin realizar modificaciones, instalaciones de programas, copias ni difusión. 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  <w:t>SEGUNDO: A respetar y cumplir lo establecido en este documento de compromiso de prácticas, en el Convenio de prácticas y en la normativa de prácticas académicas externas de los estudiantes y titulados de la Universidad de Castilla-La Mancha.</w:t>
                        </w:r>
                      </w:p>
                      <w:p w14:paraId="4C754F63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73D37F8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7C91EF6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059A78A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3B8F2FFA" w14:textId="77777777" w:rsidTr="00696C1E">
              <w:trPr>
                <w:trHeight w:val="359"/>
              </w:trPr>
              <w:tc>
                <w:tcPr>
                  <w:tcW w:w="54" w:type="dxa"/>
                </w:tcPr>
                <w:p w14:paraId="031379E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1D37A2E7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7A713C8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652CECC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0783619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</w:tcPr>
                <w:p w14:paraId="5643772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</w:tcPr>
                <w:p w14:paraId="754008A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0" w:type="dxa"/>
                  <w:gridSpan w:val="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93"/>
                  </w:tblGrid>
                  <w:tr w:rsidR="000E6C11" w14:paraId="4FEF771E" w14:textId="77777777">
                    <w:trPr>
                      <w:trHeight w:val="282"/>
                    </w:trPr>
                    <w:tc>
                      <w:tcPr>
                        <w:tcW w:w="100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49A0DC6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LA EMPRESA/INSTITUCIÓN HACE CONSTAR QUE</w:t>
                        </w:r>
                      </w:p>
                      <w:p w14:paraId="150F237F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br/>
                          <w:t>PRIMERO:  Cumple con la normativa establecida por el Gobierno Autonómico y Nacional en lo que se refiere al procedimiento de actuación para los servicios de prevención de riesgos laborales, garantizando, en cualquier momento y en cualquier situación, la seguridad del estudiante.</w:t>
                        </w:r>
                      </w:p>
                      <w:p w14:paraId="00D18C51" w14:textId="77777777" w:rsidR="000E6C11" w:rsidRDefault="000E6C11">
                        <w:pPr>
                          <w:spacing w:after="0" w:line="240" w:lineRule="auto"/>
                        </w:pPr>
                      </w:p>
                      <w:p w14:paraId="0200B65A" w14:textId="77777777" w:rsidR="000E6C11" w:rsidRDefault="00063D9D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SEGUNDO: El alumno no está desarrollando ninguna labor profesional correspondiente a la asignada a los trabajadores que se encuentran inmersos en un expediente de regulación temporal de empleo (ERTE).</w:t>
                        </w:r>
                      </w:p>
                      <w:p w14:paraId="706053A4" w14:textId="77777777" w:rsidR="000E6C11" w:rsidRDefault="000E6C11">
                        <w:pPr>
                          <w:spacing w:after="0" w:line="240" w:lineRule="auto"/>
                        </w:pPr>
                      </w:p>
                      <w:p w14:paraId="3A75A1B7" w14:textId="77777777" w:rsidR="000E6C11" w:rsidRDefault="000E6C11">
                        <w:pPr>
                          <w:spacing w:after="0" w:line="240" w:lineRule="auto"/>
                        </w:pPr>
                      </w:p>
                      <w:p w14:paraId="4DC9C09F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30B98E32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71F0974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35E8B5B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7C1C708C" w14:textId="77777777">
              <w:trPr>
                <w:trHeight w:val="18"/>
              </w:trPr>
              <w:tc>
                <w:tcPr>
                  <w:tcW w:w="54" w:type="dxa"/>
                </w:tcPr>
                <w:p w14:paraId="7F305A2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7CFF0C7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5F8F098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0D6D4C19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350D1C9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</w:tcPr>
                <w:p w14:paraId="530DDD7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</w:tcPr>
                <w:p w14:paraId="55F4E7B4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0" w:type="dxa"/>
                </w:tcPr>
                <w:p w14:paraId="2F69D250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41" w:type="dxa"/>
                </w:tcPr>
                <w:p w14:paraId="09B60C7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972" w:type="dxa"/>
                </w:tcPr>
                <w:p w14:paraId="280852E6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62610118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3E73D0C2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96C1E" w14:paraId="62D7F772" w14:textId="77777777" w:rsidTr="00696C1E">
              <w:tc>
                <w:tcPr>
                  <w:tcW w:w="54" w:type="dxa"/>
                  <w:gridSpan w:val="11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1"/>
                    <w:gridCol w:w="540"/>
                    <w:gridCol w:w="97"/>
                    <w:gridCol w:w="579"/>
                    <w:gridCol w:w="137"/>
                    <w:gridCol w:w="2454"/>
                    <w:gridCol w:w="2589"/>
                    <w:gridCol w:w="677"/>
                    <w:gridCol w:w="40"/>
                    <w:gridCol w:w="2453"/>
                    <w:gridCol w:w="438"/>
                    <w:gridCol w:w="156"/>
                  </w:tblGrid>
                  <w:tr w:rsidR="000E6C11" w14:paraId="5FD51369" w14:textId="77777777">
                    <w:trPr>
                      <w:trHeight w:val="23"/>
                    </w:trPr>
                    <w:tc>
                      <w:tcPr>
                        <w:tcW w:w="151" w:type="dxa"/>
                      </w:tcPr>
                      <w:p w14:paraId="6A16B566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</w:tcPr>
                      <w:p w14:paraId="043A04B7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" w:type="dxa"/>
                      </w:tcPr>
                      <w:p w14:paraId="40D3A138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9" w:type="dxa"/>
                      </w:tcPr>
                      <w:p w14:paraId="11DCB8CA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37" w:type="dxa"/>
                      </w:tcPr>
                      <w:p w14:paraId="5BA9CFE2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1C98FB47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590" w:type="dxa"/>
                      </w:tcPr>
                      <w:p w14:paraId="33EC9508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677" w:type="dxa"/>
                      </w:tcPr>
                      <w:p w14:paraId="161E1D44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0" w:type="dxa"/>
                      </w:tcPr>
                      <w:p w14:paraId="1C556683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134A7AE5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38" w:type="dxa"/>
                      </w:tcPr>
                      <w:p w14:paraId="2B596BB9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20866B74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696C1E" w14:paraId="79BB1136" w14:textId="77777777" w:rsidTr="00696C1E">
                    <w:trPr>
                      <w:trHeight w:val="360"/>
                    </w:trPr>
                    <w:tc>
                      <w:tcPr>
                        <w:tcW w:w="151" w:type="dxa"/>
                      </w:tcPr>
                      <w:p w14:paraId="0C568DEC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  <w:gridSpan w:val="10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004"/>
                        </w:tblGrid>
                        <w:tr w:rsidR="000E6C11" w14:paraId="66303605" w14:textId="77777777">
                          <w:trPr>
                            <w:trHeight w:hRule="exact" w:val="282"/>
                          </w:trPr>
                          <w:tc>
                            <w:tcPr>
                              <w:tcW w:w="1000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6F8F43FD" w14:textId="536BFB03" w:rsidR="000E6C11" w:rsidRDefault="00063D9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En CIUDAD REAL a </w:t>
                              </w:r>
                              <w:r w:rsidR="00D53D7B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de FEBRERO DE </w:t>
                              </w:r>
                              <w:r w:rsidR="00D53D7B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 </w:t>
                              </w:r>
                            </w:p>
                          </w:tc>
                        </w:tr>
                      </w:tbl>
                      <w:p w14:paraId="62955A6C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23C939CC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0E6C11" w14:paraId="36317E5F" w14:textId="77777777">
                    <w:trPr>
                      <w:trHeight w:val="203"/>
                    </w:trPr>
                    <w:tc>
                      <w:tcPr>
                        <w:tcW w:w="151" w:type="dxa"/>
                      </w:tcPr>
                      <w:p w14:paraId="1890371C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</w:tcPr>
                      <w:p w14:paraId="6F9EF5A0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" w:type="dxa"/>
                      </w:tcPr>
                      <w:p w14:paraId="4041EDC4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9" w:type="dxa"/>
                      </w:tcPr>
                      <w:p w14:paraId="3C4B4EBF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37" w:type="dxa"/>
                      </w:tcPr>
                      <w:p w14:paraId="3018C75C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41A4E352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590" w:type="dxa"/>
                      </w:tcPr>
                      <w:p w14:paraId="6DB1A4E4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677" w:type="dxa"/>
                      </w:tcPr>
                      <w:p w14:paraId="530FB271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0" w:type="dxa"/>
                      </w:tcPr>
                      <w:p w14:paraId="1C3D7D62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7DFFD464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38" w:type="dxa"/>
                      </w:tcPr>
                      <w:p w14:paraId="5A83FE95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14CA7685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696C1E" w14:paraId="72BA5CAF" w14:textId="77777777" w:rsidTr="00696C1E">
                    <w:trPr>
                      <w:trHeight w:val="1205"/>
                    </w:trPr>
                    <w:tc>
                      <w:tcPr>
                        <w:tcW w:w="151" w:type="dxa"/>
                      </w:tcPr>
                      <w:p w14:paraId="23C9C2E1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</w:tcPr>
                      <w:p w14:paraId="0E45E657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" w:type="dxa"/>
                      </w:tcPr>
                      <w:p w14:paraId="2AA25EB7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9" w:type="dxa"/>
                        <w:gridSpan w:val="3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70"/>
                        </w:tblGrid>
                        <w:tr w:rsidR="000E6C11" w14:paraId="6A6B60B7" w14:textId="77777777">
                          <w:trPr>
                            <w:trHeight w:hRule="exact" w:val="1127"/>
                          </w:trPr>
                          <w:tc>
                            <w:tcPr>
                              <w:tcW w:w="317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3218546B" w14:textId="77777777" w:rsidR="000E6C11" w:rsidRDefault="00063D9D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El Estudiante</w:t>
                              </w:r>
                            </w:p>
                          </w:tc>
                        </w:tr>
                      </w:tbl>
                      <w:p w14:paraId="346A3023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90" w:type="dxa"/>
                      </w:tcPr>
                      <w:p w14:paraId="67D315C3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677" w:type="dxa"/>
                        <w:gridSpan w:val="3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70"/>
                        </w:tblGrid>
                        <w:tr w:rsidR="000E6C11" w14:paraId="41D8C389" w14:textId="77777777">
                          <w:trPr>
                            <w:trHeight w:hRule="exact" w:val="1127"/>
                          </w:trPr>
                          <w:tc>
                            <w:tcPr>
                              <w:tcW w:w="317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14:paraId="27F6CB0F" w14:textId="77777777" w:rsidR="000E6C11" w:rsidRDefault="00063D9D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Por la Empresa</w:t>
                              </w:r>
                            </w:p>
                          </w:tc>
                        </w:tr>
                      </w:tbl>
                      <w:p w14:paraId="33D22461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38" w:type="dxa"/>
                      </w:tcPr>
                      <w:p w14:paraId="13999FE7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0798246F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696C1E" w14:paraId="451104AE" w14:textId="77777777" w:rsidTr="00696C1E">
                    <w:trPr>
                      <w:trHeight w:val="40"/>
                    </w:trPr>
                    <w:tc>
                      <w:tcPr>
                        <w:tcW w:w="151" w:type="dxa"/>
                      </w:tcPr>
                      <w:p w14:paraId="7282A5C6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</w:tcPr>
                      <w:p w14:paraId="191E950B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" w:type="dxa"/>
                        <w:gridSpan w:val="2"/>
                        <w:vMerge w:val="restart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6"/>
                        </w:tblGrid>
                        <w:tr w:rsidR="000E6C11" w14:paraId="098C3A40" w14:textId="77777777">
                          <w:trPr>
                            <w:trHeight w:hRule="exact" w:val="282"/>
                          </w:trPr>
                          <w:tc>
                            <w:tcPr>
                              <w:tcW w:w="6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45488111" w14:textId="77777777" w:rsidR="000E6C11" w:rsidRDefault="00063D9D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Fdo.</w:t>
                              </w:r>
                            </w:p>
                          </w:tc>
                        </w:tr>
                      </w:tbl>
                      <w:p w14:paraId="63A37141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137" w:type="dxa"/>
                      </w:tcPr>
                      <w:p w14:paraId="04B102F5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15CB32CB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590" w:type="dxa"/>
                      </w:tcPr>
                      <w:p w14:paraId="2F685BA8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677" w:type="dxa"/>
                      </w:tcPr>
                      <w:p w14:paraId="51910190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0" w:type="dxa"/>
                      </w:tcPr>
                      <w:p w14:paraId="42F5E0BB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6DBB4397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38" w:type="dxa"/>
                      </w:tcPr>
                      <w:p w14:paraId="441CFA02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26AFE5D6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696C1E" w14:paraId="4D62632C" w14:textId="77777777" w:rsidTr="00696C1E">
                    <w:trPr>
                      <w:trHeight w:val="319"/>
                    </w:trPr>
                    <w:tc>
                      <w:tcPr>
                        <w:tcW w:w="151" w:type="dxa"/>
                      </w:tcPr>
                      <w:p w14:paraId="38ED5B0E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</w:tcPr>
                      <w:p w14:paraId="04CB0BBF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" w:type="dxa"/>
                        <w:gridSpan w:val="2"/>
                        <w:vMerge/>
                      </w:tcPr>
                      <w:p w14:paraId="7C8E41D3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37" w:type="dxa"/>
                      </w:tcPr>
                      <w:p w14:paraId="6A0977CA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  <w:vMerge w:val="restart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54"/>
                        </w:tblGrid>
                        <w:tr w:rsidR="000E6C11" w14:paraId="6B23E607" w14:textId="77777777">
                          <w:trPr>
                            <w:trHeight w:val="282"/>
                          </w:trPr>
                          <w:tc>
                            <w:tcPr>
                              <w:tcW w:w="245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45719A" w14:textId="63E8BC34" w:rsidR="000E6C11" w:rsidRDefault="000E6C1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14:paraId="5B3C8683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90" w:type="dxa"/>
                      </w:tcPr>
                      <w:p w14:paraId="3C01460D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677" w:type="dxa"/>
                        <w:vMerge w:val="restart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7"/>
                        </w:tblGrid>
                        <w:tr w:rsidR="000E6C11" w14:paraId="6A784C79" w14:textId="77777777">
                          <w:trPr>
                            <w:trHeight w:hRule="exact" w:val="282"/>
                          </w:trPr>
                          <w:tc>
                            <w:tcPr>
                              <w:tcW w:w="67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14:paraId="17E9413C" w14:textId="77777777" w:rsidR="000E6C11" w:rsidRDefault="00063D9D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Fdo.</w:t>
                              </w:r>
                            </w:p>
                          </w:tc>
                        </w:tr>
                      </w:tbl>
                      <w:p w14:paraId="241AA835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0" w:type="dxa"/>
                      </w:tcPr>
                      <w:p w14:paraId="2DB3C276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  <w:vMerge w:val="restart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53"/>
                        </w:tblGrid>
                        <w:tr w:rsidR="000E6C11" w14:paraId="50B62EFD" w14:textId="77777777">
                          <w:trPr>
                            <w:trHeight w:val="282"/>
                          </w:trPr>
                          <w:tc>
                            <w:tcPr>
                              <w:tcW w:w="245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437EE19" w14:textId="7288F752" w:rsidR="000E6C11" w:rsidRDefault="000E6C11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14:paraId="78358E0D" w14:textId="77777777" w:rsidR="000E6C11" w:rsidRDefault="000E6C1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38" w:type="dxa"/>
                      </w:tcPr>
                      <w:p w14:paraId="39978960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057DFD13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0E6C11" w14:paraId="326CBF9C" w14:textId="77777777">
                    <w:trPr>
                      <w:trHeight w:val="40"/>
                    </w:trPr>
                    <w:tc>
                      <w:tcPr>
                        <w:tcW w:w="151" w:type="dxa"/>
                      </w:tcPr>
                      <w:p w14:paraId="52835B56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</w:tcPr>
                      <w:p w14:paraId="1453CF9B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" w:type="dxa"/>
                      </w:tcPr>
                      <w:p w14:paraId="6E502D38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9" w:type="dxa"/>
                      </w:tcPr>
                      <w:p w14:paraId="14E3BB3A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37" w:type="dxa"/>
                      </w:tcPr>
                      <w:p w14:paraId="7F925989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  <w:vMerge/>
                      </w:tcPr>
                      <w:p w14:paraId="2C81E930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590" w:type="dxa"/>
                      </w:tcPr>
                      <w:p w14:paraId="0EDB9934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677" w:type="dxa"/>
                        <w:vMerge/>
                      </w:tcPr>
                      <w:p w14:paraId="19910D4D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0" w:type="dxa"/>
                      </w:tcPr>
                      <w:p w14:paraId="6CB7F94B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  <w:vMerge/>
                      </w:tcPr>
                      <w:p w14:paraId="68E3A688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38" w:type="dxa"/>
                      </w:tcPr>
                      <w:p w14:paraId="0078AC04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306BCB8D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0E6C11" w14:paraId="3F210CC5" w14:textId="77777777">
                    <w:trPr>
                      <w:trHeight w:val="35"/>
                    </w:trPr>
                    <w:tc>
                      <w:tcPr>
                        <w:tcW w:w="151" w:type="dxa"/>
                      </w:tcPr>
                      <w:p w14:paraId="10FF8B6B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40" w:type="dxa"/>
                      </w:tcPr>
                      <w:p w14:paraId="36944B7F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97" w:type="dxa"/>
                      </w:tcPr>
                      <w:p w14:paraId="72210B22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9" w:type="dxa"/>
                      </w:tcPr>
                      <w:p w14:paraId="78B4FE26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37" w:type="dxa"/>
                      </w:tcPr>
                      <w:p w14:paraId="52870019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201BA882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590" w:type="dxa"/>
                      </w:tcPr>
                      <w:p w14:paraId="601C4C81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677" w:type="dxa"/>
                      </w:tcPr>
                      <w:p w14:paraId="38AFE36E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0" w:type="dxa"/>
                      </w:tcPr>
                      <w:p w14:paraId="4EB4C262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2454" w:type="dxa"/>
                      </w:tcPr>
                      <w:p w14:paraId="07921820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438" w:type="dxa"/>
                      </w:tcPr>
                      <w:p w14:paraId="0AB43408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156" w:type="dxa"/>
                      </w:tcPr>
                      <w:p w14:paraId="3E3CD76C" w14:textId="77777777" w:rsidR="000E6C11" w:rsidRDefault="000E6C11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71F3C6CB" w14:textId="77777777" w:rsidR="000E6C11" w:rsidRDefault="000E6C11">
                  <w:pPr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7C7D028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E6C11" w14:paraId="6B196A47" w14:textId="77777777">
              <w:trPr>
                <w:trHeight w:val="162"/>
              </w:trPr>
              <w:tc>
                <w:tcPr>
                  <w:tcW w:w="54" w:type="dxa"/>
                </w:tcPr>
                <w:p w14:paraId="123CC5FB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" w:type="dxa"/>
                </w:tcPr>
                <w:p w14:paraId="4083E16F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3" w:type="dxa"/>
                </w:tcPr>
                <w:p w14:paraId="1E6C427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3A3E41E5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0" w:type="dxa"/>
                </w:tcPr>
                <w:p w14:paraId="0172BB4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" w:type="dxa"/>
                </w:tcPr>
                <w:p w14:paraId="29880291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" w:type="dxa"/>
                </w:tcPr>
                <w:p w14:paraId="61D731BE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0" w:type="dxa"/>
                </w:tcPr>
                <w:p w14:paraId="179C2CC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41" w:type="dxa"/>
                </w:tcPr>
                <w:p w14:paraId="5D6F0C9C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972" w:type="dxa"/>
                </w:tcPr>
                <w:p w14:paraId="0843A49A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0" w:type="dxa"/>
                </w:tcPr>
                <w:p w14:paraId="260E58F3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1" w:type="dxa"/>
                </w:tcPr>
                <w:p w14:paraId="0F77342D" w14:textId="77777777" w:rsidR="000E6C11" w:rsidRDefault="000E6C1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90F0E05" w14:textId="77777777" w:rsidR="000E6C11" w:rsidRDefault="000E6C11">
            <w:pPr>
              <w:spacing w:after="0" w:line="240" w:lineRule="auto"/>
            </w:pPr>
          </w:p>
        </w:tc>
        <w:tc>
          <w:tcPr>
            <w:tcW w:w="20" w:type="dxa"/>
          </w:tcPr>
          <w:p w14:paraId="3A9E859D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6E78BA30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  <w:tr w:rsidR="000E6C11" w14:paraId="0059A239" w14:textId="77777777" w:rsidTr="007D0F33">
        <w:trPr>
          <w:trHeight w:val="110"/>
        </w:trPr>
        <w:tc>
          <w:tcPr>
            <w:tcW w:w="162" w:type="dxa"/>
          </w:tcPr>
          <w:p w14:paraId="14927FB1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14:paraId="53395B5A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A72726C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9" w:type="dxa"/>
          </w:tcPr>
          <w:p w14:paraId="739C743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4228FA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854" w:type="dxa"/>
          </w:tcPr>
          <w:p w14:paraId="4CED223A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597" w:type="dxa"/>
          </w:tcPr>
          <w:p w14:paraId="4046E5E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675" w:type="dxa"/>
          </w:tcPr>
          <w:p w14:paraId="7AEDEEA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504" w:type="dxa"/>
          </w:tcPr>
          <w:p w14:paraId="14E8AD66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258" w:type="dxa"/>
          </w:tcPr>
          <w:p w14:paraId="3D50CEF0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01F9F75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3129" w:type="dxa"/>
          </w:tcPr>
          <w:p w14:paraId="38353647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C701569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197" w:type="dxa"/>
          </w:tcPr>
          <w:p w14:paraId="22F25242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54A8438" w14:textId="77777777" w:rsidR="000E6C11" w:rsidRDefault="000E6C11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56BF34CE" w14:textId="77777777" w:rsidR="000E6C11" w:rsidRDefault="000E6C11">
            <w:pPr>
              <w:pStyle w:val="EmptyCellLayoutStyle"/>
              <w:spacing w:after="0" w:line="240" w:lineRule="auto"/>
            </w:pPr>
          </w:p>
        </w:tc>
      </w:tr>
    </w:tbl>
    <w:p w14:paraId="3284C889" w14:textId="3D8C33E2" w:rsidR="007D0F33" w:rsidRPr="00AB2BD2" w:rsidRDefault="00BB23BF" w:rsidP="007D0F33">
      <w:pPr>
        <w:rPr>
          <w:rFonts w:ascii="Calibri" w:hAnsi="Calibri"/>
          <w:sz w:val="24"/>
        </w:rPr>
      </w:pPr>
      <w:r>
        <w:rPr>
          <w:rFonts w:ascii="Calibri" w:hAnsi="Calibri"/>
        </w:rPr>
        <w:t xml:space="preserve">                                    </w:t>
      </w:r>
      <w:r w:rsidR="007D0F33">
        <w:rPr>
          <w:rFonts w:ascii="Calibri" w:hAnsi="Calibri"/>
        </w:rPr>
        <w:t xml:space="preserve">(Firma con certificado digital en pdf o Nombre del firmante y </w:t>
      </w:r>
      <w:r w:rsidR="007D0F33">
        <w:rPr>
          <w:rFonts w:ascii="Calibri" w:hAnsi="Calibri"/>
          <w:u w:val="single"/>
        </w:rPr>
        <w:t>sello</w:t>
      </w:r>
      <w:r w:rsidR="007D0F33">
        <w:rPr>
          <w:rFonts w:ascii="Calibri" w:hAnsi="Calibri"/>
        </w:rPr>
        <w:t xml:space="preserve"> de la empresa)</w:t>
      </w:r>
    </w:p>
    <w:p w14:paraId="09B120F4" w14:textId="77777777" w:rsidR="000E6C11" w:rsidRDefault="000E6C11">
      <w:pPr>
        <w:spacing w:after="0" w:line="240" w:lineRule="auto"/>
      </w:pPr>
    </w:p>
    <w:sectPr w:rsidR="000E6C11">
      <w:headerReference w:type="default" r:id="rId10"/>
      <w:footerReference w:type="default" r:id="rId11"/>
      <w:pgSz w:w="11905" w:h="16837"/>
      <w:pgMar w:top="850" w:right="0" w:bottom="850" w:left="85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4343C" w14:textId="77777777" w:rsidR="00B57CB1" w:rsidRDefault="00B57CB1">
      <w:pPr>
        <w:spacing w:after="0" w:line="240" w:lineRule="auto"/>
      </w:pPr>
      <w:r>
        <w:separator/>
      </w:r>
    </w:p>
  </w:endnote>
  <w:endnote w:type="continuationSeparator" w:id="0">
    <w:p w14:paraId="6E9912DF" w14:textId="77777777" w:rsidR="00B57CB1" w:rsidRDefault="00B57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15"/>
      <w:gridCol w:w="2237"/>
      <w:gridCol w:w="209"/>
    </w:tblGrid>
    <w:tr w:rsidR="000E6C11" w14:paraId="456C542F" w14:textId="77777777">
      <w:tc>
        <w:tcPr>
          <w:tcW w:w="8315" w:type="dxa"/>
        </w:tcPr>
        <w:p w14:paraId="084400E7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237" w:type="dxa"/>
        </w:tcPr>
        <w:p w14:paraId="33E343AF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09" w:type="dxa"/>
        </w:tcPr>
        <w:p w14:paraId="30A85908" w14:textId="77777777" w:rsidR="000E6C11" w:rsidRDefault="000E6C11">
          <w:pPr>
            <w:pStyle w:val="EmptyCellLayoutStyle"/>
            <w:spacing w:after="0" w:line="240" w:lineRule="auto"/>
          </w:pPr>
        </w:p>
      </w:tc>
    </w:tr>
    <w:tr w:rsidR="000E6C11" w14:paraId="7962E7F0" w14:textId="77777777">
      <w:tc>
        <w:tcPr>
          <w:tcW w:w="8315" w:type="dxa"/>
        </w:tcPr>
        <w:p w14:paraId="67E66577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23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237"/>
          </w:tblGrid>
          <w:tr w:rsidR="000E6C11" w14:paraId="0D20A7A2" w14:textId="77777777">
            <w:trPr>
              <w:trHeight w:val="282"/>
            </w:trPr>
            <w:tc>
              <w:tcPr>
                <w:tcW w:w="223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0CCF70A2" w14:textId="77777777" w:rsidR="000E6C11" w:rsidRDefault="00063D9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t xml:space="preserve">Página: </w:t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b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t xml:space="preserve"> de </w:t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b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b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38CBAED8" w14:textId="77777777" w:rsidR="000E6C11" w:rsidRDefault="000E6C11">
          <w:pPr>
            <w:spacing w:after="0" w:line="240" w:lineRule="auto"/>
          </w:pPr>
        </w:p>
      </w:tc>
      <w:tc>
        <w:tcPr>
          <w:tcW w:w="209" w:type="dxa"/>
        </w:tcPr>
        <w:p w14:paraId="78FF68C3" w14:textId="77777777" w:rsidR="000E6C11" w:rsidRDefault="000E6C11">
          <w:pPr>
            <w:pStyle w:val="EmptyCellLayoutStyle"/>
            <w:spacing w:after="0" w:line="240" w:lineRule="auto"/>
          </w:pPr>
        </w:p>
      </w:tc>
    </w:tr>
    <w:tr w:rsidR="000E6C11" w14:paraId="00402B1C" w14:textId="77777777">
      <w:tc>
        <w:tcPr>
          <w:tcW w:w="8315" w:type="dxa"/>
        </w:tcPr>
        <w:p w14:paraId="6268DFFE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237" w:type="dxa"/>
        </w:tcPr>
        <w:p w14:paraId="6C65EC36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09" w:type="dxa"/>
        </w:tcPr>
        <w:p w14:paraId="1D23C4C3" w14:textId="77777777" w:rsidR="000E6C11" w:rsidRDefault="000E6C1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8AE1C" w14:textId="77777777" w:rsidR="00B57CB1" w:rsidRDefault="00B57CB1">
      <w:pPr>
        <w:spacing w:after="0" w:line="240" w:lineRule="auto"/>
      </w:pPr>
      <w:r>
        <w:separator/>
      </w:r>
    </w:p>
  </w:footnote>
  <w:footnote w:type="continuationSeparator" w:id="0">
    <w:p w14:paraId="4CF1F984" w14:textId="77777777" w:rsidR="00B57CB1" w:rsidRDefault="00B57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0"/>
      <w:gridCol w:w="1581"/>
      <w:gridCol w:w="3041"/>
      <w:gridCol w:w="4254"/>
      <w:gridCol w:w="19"/>
      <w:gridCol w:w="1405"/>
      <w:gridCol w:w="230"/>
    </w:tblGrid>
    <w:tr w:rsidR="000E6C11" w14:paraId="6EF0BC1B" w14:textId="77777777">
      <w:tc>
        <w:tcPr>
          <w:tcW w:w="230" w:type="dxa"/>
        </w:tcPr>
        <w:p w14:paraId="755A4352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581" w:type="dxa"/>
        </w:tcPr>
        <w:p w14:paraId="22D58DA9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3041" w:type="dxa"/>
        </w:tcPr>
        <w:p w14:paraId="75A86362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4254" w:type="dxa"/>
        </w:tcPr>
        <w:p w14:paraId="57F9A262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9" w:type="dxa"/>
        </w:tcPr>
        <w:p w14:paraId="1ED76624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405" w:type="dxa"/>
        </w:tcPr>
        <w:p w14:paraId="48763311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30" w:type="dxa"/>
        </w:tcPr>
        <w:p w14:paraId="7991F1A8" w14:textId="77777777" w:rsidR="000E6C11" w:rsidRDefault="000E6C11">
          <w:pPr>
            <w:pStyle w:val="EmptyCellLayoutStyle"/>
            <w:spacing w:after="0" w:line="240" w:lineRule="auto"/>
          </w:pPr>
        </w:p>
      </w:tc>
    </w:tr>
    <w:tr w:rsidR="000E6C11" w14:paraId="2F95B543" w14:textId="77777777">
      <w:tc>
        <w:tcPr>
          <w:tcW w:w="230" w:type="dxa"/>
        </w:tcPr>
        <w:p w14:paraId="246D3E3D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581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DF96954" w14:textId="77777777" w:rsidR="000E6C11" w:rsidRDefault="00063D9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3A5D50C4" wp14:editId="28F05422">
                <wp:extent cx="1000133" cy="578099"/>
                <wp:effectExtent l="0" t="0" r="0" b="0"/>
                <wp:docPr id="1" name="img3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0133" cy="5780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1" w:type="dxa"/>
        </w:tcPr>
        <w:p w14:paraId="344A73B6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4254" w:type="dxa"/>
        </w:tcPr>
        <w:p w14:paraId="2745EFCD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9" w:type="dxa"/>
        </w:tcPr>
        <w:p w14:paraId="410D476A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405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35799356" w14:textId="77777777" w:rsidR="000E6C11" w:rsidRDefault="00063D9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26D86988" wp14:editId="57553D54">
                <wp:extent cx="892433" cy="535591"/>
                <wp:effectExtent l="0" t="0" r="0" b="0"/>
                <wp:docPr id="2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g4.jp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433" cy="5355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" w:type="dxa"/>
        </w:tcPr>
        <w:p w14:paraId="14161E51" w14:textId="77777777" w:rsidR="000E6C11" w:rsidRDefault="000E6C11">
          <w:pPr>
            <w:pStyle w:val="EmptyCellLayoutStyle"/>
            <w:spacing w:after="0" w:line="240" w:lineRule="auto"/>
          </w:pPr>
        </w:p>
      </w:tc>
    </w:tr>
    <w:tr w:rsidR="000E6C11" w14:paraId="777B969A" w14:textId="77777777">
      <w:tc>
        <w:tcPr>
          <w:tcW w:w="230" w:type="dxa"/>
        </w:tcPr>
        <w:p w14:paraId="1D5788C9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581" w:type="dxa"/>
          <w:vMerge/>
        </w:tcPr>
        <w:p w14:paraId="42273866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3041" w:type="dxa"/>
        </w:tcPr>
        <w:p w14:paraId="75AB6F6D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425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254"/>
          </w:tblGrid>
          <w:tr w:rsidR="000E6C11" w14:paraId="14F8D27B" w14:textId="77777777">
            <w:trPr>
              <w:trHeight w:hRule="exact" w:val="32"/>
            </w:trPr>
            <w:tc>
              <w:tcPr>
                <w:tcW w:w="425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4CDEA8A6" w14:textId="77777777" w:rsidR="000E6C11" w:rsidRDefault="00063D9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FFFFFF"/>
                    <w:sz w:val="16"/>
                  </w:rPr>
                  <w:t>PRA211250</w:t>
                </w:r>
              </w:p>
            </w:tc>
          </w:tr>
        </w:tbl>
        <w:p w14:paraId="28AF7AEC" w14:textId="77777777" w:rsidR="000E6C11" w:rsidRDefault="000E6C11">
          <w:pPr>
            <w:spacing w:after="0" w:line="240" w:lineRule="auto"/>
          </w:pPr>
        </w:p>
      </w:tc>
      <w:tc>
        <w:tcPr>
          <w:tcW w:w="19" w:type="dxa"/>
        </w:tcPr>
        <w:p w14:paraId="6F0B7916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405" w:type="dxa"/>
          <w:vMerge/>
        </w:tcPr>
        <w:p w14:paraId="26313A87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30" w:type="dxa"/>
        </w:tcPr>
        <w:p w14:paraId="499F187F" w14:textId="77777777" w:rsidR="000E6C11" w:rsidRDefault="000E6C11">
          <w:pPr>
            <w:pStyle w:val="EmptyCellLayoutStyle"/>
            <w:spacing w:after="0" w:line="240" w:lineRule="auto"/>
          </w:pPr>
        </w:p>
      </w:tc>
    </w:tr>
    <w:tr w:rsidR="000E6C11" w14:paraId="5D5BE5E7" w14:textId="77777777">
      <w:tc>
        <w:tcPr>
          <w:tcW w:w="230" w:type="dxa"/>
        </w:tcPr>
        <w:p w14:paraId="5B4D834F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581" w:type="dxa"/>
        </w:tcPr>
        <w:p w14:paraId="47B36728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3041" w:type="dxa"/>
        </w:tcPr>
        <w:p w14:paraId="4889543B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4254" w:type="dxa"/>
        </w:tcPr>
        <w:p w14:paraId="57712816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9" w:type="dxa"/>
        </w:tcPr>
        <w:p w14:paraId="2B1BA6DD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1405" w:type="dxa"/>
        </w:tcPr>
        <w:p w14:paraId="5EDD4214" w14:textId="77777777" w:rsidR="000E6C11" w:rsidRDefault="000E6C11">
          <w:pPr>
            <w:pStyle w:val="EmptyCellLayoutStyle"/>
            <w:spacing w:after="0" w:line="240" w:lineRule="auto"/>
          </w:pPr>
        </w:p>
      </w:tc>
      <w:tc>
        <w:tcPr>
          <w:tcW w:w="230" w:type="dxa"/>
        </w:tcPr>
        <w:p w14:paraId="693CD247" w14:textId="77777777" w:rsidR="000E6C11" w:rsidRDefault="000E6C1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705066326">
    <w:abstractNumId w:val="0"/>
  </w:num>
  <w:num w:numId="2" w16cid:durableId="941375461">
    <w:abstractNumId w:val="1"/>
  </w:num>
  <w:num w:numId="3" w16cid:durableId="1176308034">
    <w:abstractNumId w:val="2"/>
  </w:num>
  <w:num w:numId="4" w16cid:durableId="2014410051">
    <w:abstractNumId w:val="3"/>
  </w:num>
  <w:num w:numId="5" w16cid:durableId="1041246944">
    <w:abstractNumId w:val="4"/>
  </w:num>
  <w:num w:numId="6" w16cid:durableId="803277711">
    <w:abstractNumId w:val="5"/>
  </w:num>
  <w:num w:numId="7" w16cid:durableId="1957522312">
    <w:abstractNumId w:val="6"/>
  </w:num>
  <w:num w:numId="8" w16cid:durableId="852648501">
    <w:abstractNumId w:val="7"/>
  </w:num>
  <w:num w:numId="9" w16cid:durableId="918254897">
    <w:abstractNumId w:val="8"/>
  </w:num>
  <w:num w:numId="10" w16cid:durableId="1227686820">
    <w:abstractNumId w:val="9"/>
  </w:num>
  <w:num w:numId="11" w16cid:durableId="1015764615">
    <w:abstractNumId w:val="10"/>
  </w:num>
  <w:num w:numId="12" w16cid:durableId="1621035307">
    <w:abstractNumId w:val="11"/>
  </w:num>
  <w:num w:numId="13" w16cid:durableId="2078088025">
    <w:abstractNumId w:val="12"/>
  </w:num>
  <w:num w:numId="14" w16cid:durableId="1290548985">
    <w:abstractNumId w:val="13"/>
  </w:num>
  <w:num w:numId="15" w16cid:durableId="1034573523">
    <w:abstractNumId w:val="14"/>
  </w:num>
  <w:num w:numId="16" w16cid:durableId="264071582">
    <w:abstractNumId w:val="15"/>
  </w:num>
  <w:num w:numId="17" w16cid:durableId="1833060828">
    <w:abstractNumId w:val="16"/>
  </w:num>
  <w:num w:numId="18" w16cid:durableId="1212380562">
    <w:abstractNumId w:val="17"/>
  </w:num>
  <w:num w:numId="19" w16cid:durableId="1241327187">
    <w:abstractNumId w:val="18"/>
  </w:num>
  <w:num w:numId="20" w16cid:durableId="694766286">
    <w:abstractNumId w:val="19"/>
  </w:num>
  <w:num w:numId="21" w16cid:durableId="1540976800">
    <w:abstractNumId w:val="20"/>
  </w:num>
  <w:num w:numId="22" w16cid:durableId="1119840926">
    <w:abstractNumId w:val="21"/>
  </w:num>
  <w:num w:numId="23" w16cid:durableId="1383797169">
    <w:abstractNumId w:val="22"/>
  </w:num>
  <w:num w:numId="24" w16cid:durableId="298995202">
    <w:abstractNumId w:val="23"/>
  </w:num>
  <w:num w:numId="25" w16cid:durableId="878976310">
    <w:abstractNumId w:val="24"/>
  </w:num>
  <w:num w:numId="26" w16cid:durableId="214076416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C11"/>
    <w:rsid w:val="00063D9D"/>
    <w:rsid w:val="000E6C11"/>
    <w:rsid w:val="004A160B"/>
    <w:rsid w:val="00696C1E"/>
    <w:rsid w:val="007D0F33"/>
    <w:rsid w:val="009A676B"/>
    <w:rsid w:val="00B57CB1"/>
    <w:rsid w:val="00BB23BF"/>
    <w:rsid w:val="00D5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FE04A"/>
  <w15:docId w15:val="{6238A2F2-82F2-4E81-B69B-9F29DEAF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FEA2A2DBCC334DA084B05E37266611" ma:contentTypeVersion="7" ma:contentTypeDescription="Crear nuevo documento." ma:contentTypeScope="" ma:versionID="7a9c8646a3176d2040416ee180cc3c51">
  <xsd:schema xmlns:xsd="http://www.w3.org/2001/XMLSchema" xmlns:xs="http://www.w3.org/2001/XMLSchema" xmlns:p="http://schemas.microsoft.com/office/2006/metadata/properties" xmlns:ns2="12478d46-3a59-468a-8e67-2eb935ec4852" xmlns:ns3="65aed5d5-8020-468d-9664-93bec52a6a50" targetNamespace="http://schemas.microsoft.com/office/2006/metadata/properties" ma:root="true" ma:fieldsID="6b40dc67924acc7952a92bb0e75eff17" ns2:_="" ns3:_="">
    <xsd:import namespace="12478d46-3a59-468a-8e67-2eb935ec4852"/>
    <xsd:import namespace="65aed5d5-8020-468d-9664-93bec52a6a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78d46-3a59-468a-8e67-2eb935ec48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ed5d5-8020-468d-9664-93bec52a6a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00A5B-17B8-47F9-9A78-54857F2173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907E80-FE3B-4726-A103-83FEE4CA3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BE9A02-F776-41EE-B4BC-1431ED7A94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736</Words>
  <Characters>4049</Characters>
  <Application>Microsoft Office Word</Application>
  <DocSecurity>0</DocSecurity>
  <Lines>33</Lines>
  <Paragraphs>9</Paragraphs>
  <ScaleCrop>false</ScaleCrop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</dc:title>
  <dc:creator>Manuela Vanessa Mancebo Campos</dc:creator>
  <dc:description/>
  <cp:lastModifiedBy>Juan Ramón Trapero Arenas</cp:lastModifiedBy>
  <cp:revision>7</cp:revision>
  <dcterms:created xsi:type="dcterms:W3CDTF">2022-02-04T08:43:00Z</dcterms:created>
  <dcterms:modified xsi:type="dcterms:W3CDTF">2022-11-10T16:22:00Z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0x0101003DFEA2A2DBCC334DA084B05E37266611</vt:lpwstr>
  </property>
</Properties>
</file>